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76194" w14:textId="77777777" w:rsidR="001571C8" w:rsidRPr="00296976" w:rsidRDefault="001C20CB" w:rsidP="00296976">
      <w:pPr>
        <w:spacing w:before="78"/>
        <w:ind w:left="3538" w:right="3537"/>
        <w:jc w:val="center"/>
        <w:rPr>
          <w:rFonts w:asciiTheme="minorHAnsi" w:hAnsiTheme="minorHAnsi" w:cstheme="minorHAnsi"/>
          <w:sz w:val="28"/>
          <w:szCs w:val="28"/>
        </w:rPr>
      </w:pPr>
      <w:r w:rsidRPr="00296976">
        <w:rPr>
          <w:rFonts w:asciiTheme="minorHAnsi" w:hAnsiTheme="minorHAnsi" w:cstheme="minorHAnsi"/>
          <w:b/>
          <w:spacing w:val="-1"/>
          <w:sz w:val="28"/>
          <w:szCs w:val="28"/>
        </w:rPr>
        <w:t>C</w:t>
      </w:r>
      <w:r w:rsidRPr="00296976">
        <w:rPr>
          <w:rFonts w:asciiTheme="minorHAnsi" w:hAnsiTheme="minorHAnsi" w:cstheme="minorHAnsi"/>
          <w:b/>
          <w:sz w:val="28"/>
          <w:szCs w:val="28"/>
        </w:rPr>
        <w:t>urr</w:t>
      </w:r>
      <w:r w:rsidRPr="00296976">
        <w:rPr>
          <w:rFonts w:asciiTheme="minorHAnsi" w:hAnsiTheme="minorHAnsi" w:cstheme="minorHAnsi"/>
          <w:b/>
          <w:spacing w:val="1"/>
          <w:sz w:val="28"/>
          <w:szCs w:val="28"/>
        </w:rPr>
        <w:t>i</w:t>
      </w:r>
      <w:r w:rsidRPr="00296976">
        <w:rPr>
          <w:rFonts w:asciiTheme="minorHAnsi" w:hAnsiTheme="minorHAnsi" w:cstheme="minorHAnsi"/>
          <w:b/>
          <w:sz w:val="28"/>
          <w:szCs w:val="28"/>
        </w:rPr>
        <w:t>cu</w:t>
      </w:r>
      <w:r w:rsidRPr="00296976">
        <w:rPr>
          <w:rFonts w:asciiTheme="minorHAnsi" w:hAnsiTheme="minorHAnsi" w:cstheme="minorHAnsi"/>
          <w:b/>
          <w:spacing w:val="1"/>
          <w:sz w:val="28"/>
          <w:szCs w:val="28"/>
        </w:rPr>
        <w:t>l</w:t>
      </w:r>
      <w:r w:rsidRPr="00296976">
        <w:rPr>
          <w:rFonts w:asciiTheme="minorHAnsi" w:hAnsiTheme="minorHAnsi" w:cstheme="minorHAnsi"/>
          <w:b/>
          <w:sz w:val="28"/>
          <w:szCs w:val="28"/>
        </w:rPr>
        <w:t>um</w:t>
      </w:r>
      <w:r w:rsidRPr="00296976">
        <w:rPr>
          <w:rFonts w:asciiTheme="minorHAnsi" w:hAnsiTheme="minorHAnsi" w:cstheme="minorHAnsi"/>
          <w:b/>
          <w:spacing w:val="-4"/>
          <w:sz w:val="28"/>
          <w:szCs w:val="28"/>
        </w:rPr>
        <w:t xml:space="preserve"> </w:t>
      </w:r>
      <w:r w:rsidRPr="00296976">
        <w:rPr>
          <w:rFonts w:asciiTheme="minorHAnsi" w:hAnsiTheme="minorHAnsi" w:cstheme="minorHAnsi"/>
          <w:b/>
          <w:spacing w:val="-1"/>
          <w:sz w:val="28"/>
          <w:szCs w:val="28"/>
        </w:rPr>
        <w:t>V</w:t>
      </w:r>
      <w:r w:rsidRPr="00296976">
        <w:rPr>
          <w:rFonts w:asciiTheme="minorHAnsi" w:hAnsiTheme="minorHAnsi" w:cstheme="minorHAnsi"/>
          <w:b/>
          <w:spacing w:val="1"/>
          <w:sz w:val="28"/>
          <w:szCs w:val="28"/>
        </w:rPr>
        <w:t>i</w:t>
      </w:r>
      <w:r w:rsidRPr="00296976">
        <w:rPr>
          <w:rFonts w:asciiTheme="minorHAnsi" w:hAnsiTheme="minorHAnsi" w:cstheme="minorHAnsi"/>
          <w:b/>
          <w:sz w:val="28"/>
          <w:szCs w:val="28"/>
        </w:rPr>
        <w:t>t</w:t>
      </w:r>
      <w:r w:rsidRPr="00296976">
        <w:rPr>
          <w:rFonts w:asciiTheme="minorHAnsi" w:hAnsiTheme="minorHAnsi" w:cstheme="minorHAnsi"/>
          <w:b/>
          <w:spacing w:val="1"/>
          <w:sz w:val="28"/>
          <w:szCs w:val="28"/>
        </w:rPr>
        <w:t>a</w:t>
      </w:r>
      <w:r w:rsidRPr="00296976">
        <w:rPr>
          <w:rFonts w:asciiTheme="minorHAnsi" w:hAnsiTheme="minorHAnsi" w:cstheme="minorHAnsi"/>
          <w:b/>
          <w:sz w:val="28"/>
          <w:szCs w:val="28"/>
        </w:rPr>
        <w:t>e</w:t>
      </w:r>
    </w:p>
    <w:p w14:paraId="1AF0C2AD" w14:textId="429FD58E" w:rsidR="001571C8" w:rsidRPr="00296976" w:rsidRDefault="00296976" w:rsidP="00296976">
      <w:pPr>
        <w:spacing w:before="4"/>
        <w:ind w:firstLine="116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Aadil Collins</w:t>
      </w:r>
    </w:p>
    <w:p w14:paraId="216932FA" w14:textId="77777777" w:rsidR="001571C8" w:rsidRPr="00296976" w:rsidRDefault="001C20CB" w:rsidP="00296976">
      <w:pPr>
        <w:ind w:left="116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16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1966,</w:t>
      </w:r>
    </w:p>
    <w:p w14:paraId="5BD574C7" w14:textId="77777777" w:rsidR="001571C8" w:rsidRPr="00296976" w:rsidRDefault="001C20CB" w:rsidP="00296976">
      <w:pPr>
        <w:spacing w:before="7"/>
        <w:ind w:left="116" w:right="5607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96976">
        <w:rPr>
          <w:rFonts w:asciiTheme="minorHAnsi" w:hAnsiTheme="minorHAnsi" w:cstheme="minorHAnsi"/>
          <w:sz w:val="22"/>
          <w:szCs w:val="22"/>
        </w:rPr>
        <w:t>v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ng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96976">
        <w:rPr>
          <w:rFonts w:asciiTheme="minorHAnsi" w:hAnsiTheme="minorHAnsi" w:cstheme="minorHAnsi"/>
          <w:sz w:val="22"/>
          <w:szCs w:val="22"/>
        </w:rPr>
        <w:t>nw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63,</w:t>
      </w:r>
      <w:r w:rsidRPr="002969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50997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Kö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 xml:space="preserve">n,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96976">
        <w:rPr>
          <w:rFonts w:asciiTheme="minorHAnsi" w:hAnsiTheme="minorHAnsi" w:cstheme="minorHAnsi"/>
          <w:sz w:val="22"/>
          <w:szCs w:val="22"/>
        </w:rPr>
        <w:t>ud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.</w:t>
      </w:r>
      <w:r w:rsidRPr="002969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Sim</w:t>
      </w:r>
      <w:r w:rsidRPr="00296976">
        <w:rPr>
          <w:rFonts w:asciiTheme="minorHAnsi" w:hAnsiTheme="minorHAnsi" w:cstheme="minorHAnsi"/>
          <w:sz w:val="22"/>
          <w:szCs w:val="22"/>
        </w:rPr>
        <w:t>one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K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96976">
        <w:rPr>
          <w:rFonts w:asciiTheme="minorHAnsi" w:hAnsiTheme="minorHAnsi" w:cstheme="minorHAnsi"/>
          <w:sz w:val="22"/>
          <w:szCs w:val="22"/>
        </w:rPr>
        <w:t>ß,</w:t>
      </w:r>
    </w:p>
    <w:p w14:paraId="26EDD138" w14:textId="77777777" w:rsidR="001571C8" w:rsidRPr="00296976" w:rsidRDefault="001C20CB" w:rsidP="00296976">
      <w:pPr>
        <w:ind w:left="116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son</w:t>
      </w:r>
      <w:r w:rsidRPr="002969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imili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nd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u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.</w:t>
      </w:r>
    </w:p>
    <w:p w14:paraId="40223242" w14:textId="77777777" w:rsidR="001571C8" w:rsidRPr="00296976" w:rsidRDefault="001571C8" w:rsidP="00296976">
      <w:pPr>
        <w:rPr>
          <w:rFonts w:asciiTheme="minorHAnsi" w:hAnsiTheme="minorHAnsi" w:cstheme="minorHAnsi"/>
          <w:sz w:val="22"/>
          <w:szCs w:val="22"/>
        </w:rPr>
      </w:pPr>
    </w:p>
    <w:p w14:paraId="348B693F" w14:textId="1E42CF97" w:rsidR="001571C8" w:rsidRPr="00296976" w:rsidRDefault="001C20CB" w:rsidP="00296976">
      <w:pPr>
        <w:ind w:left="116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b/>
          <w:sz w:val="22"/>
          <w:szCs w:val="22"/>
        </w:rPr>
        <w:t xml:space="preserve">I.        </w:t>
      </w:r>
      <w:r w:rsidRPr="00296976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Edu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b/>
          <w:sz w:val="22"/>
          <w:szCs w:val="22"/>
        </w:rPr>
        <w:t>a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b/>
          <w:sz w:val="22"/>
          <w:szCs w:val="22"/>
        </w:rPr>
        <w:t>on</w:t>
      </w:r>
    </w:p>
    <w:p w14:paraId="63515B32" w14:textId="77777777" w:rsidR="001571C8" w:rsidRPr="00296976" w:rsidRDefault="001C20CB" w:rsidP="00296976">
      <w:pPr>
        <w:ind w:left="116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16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1966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1984</w:t>
      </w:r>
      <w:r w:rsidRPr="00296976">
        <w:rPr>
          <w:rFonts w:asciiTheme="minorHAnsi" w:hAnsiTheme="minorHAnsi" w:cstheme="minorHAnsi"/>
          <w:sz w:val="22"/>
          <w:szCs w:val="22"/>
        </w:rPr>
        <w:t xml:space="preserve">                                   </w:t>
      </w:r>
      <w:r w:rsidRPr="00296976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nd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Edu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Co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ne</w:t>
      </w:r>
    </w:p>
    <w:p w14:paraId="432467AD" w14:textId="77777777" w:rsidR="001571C8" w:rsidRPr="00296976" w:rsidRDefault="001571C8" w:rsidP="0029697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6AA41DF" w14:textId="77777777" w:rsidR="001571C8" w:rsidRPr="00296976" w:rsidRDefault="001C20CB" w:rsidP="00296976">
      <w:pPr>
        <w:ind w:left="116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96976">
        <w:rPr>
          <w:rFonts w:asciiTheme="minorHAnsi" w:hAnsiTheme="minorHAnsi" w:cstheme="minorHAnsi"/>
          <w:sz w:val="22"/>
          <w:szCs w:val="22"/>
        </w:rPr>
        <w:t>u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1984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1985                                  </w:t>
      </w:r>
      <w:r w:rsidRPr="0029697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96976">
        <w:rPr>
          <w:rFonts w:asciiTheme="minorHAnsi" w:hAnsiTheme="minorHAnsi" w:cstheme="minorHAnsi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v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</w:p>
    <w:p w14:paraId="2CADE2AD" w14:textId="77777777" w:rsidR="001571C8" w:rsidRPr="00296976" w:rsidRDefault="001571C8" w:rsidP="0029697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5DDD872" w14:textId="3B6B0509" w:rsidR="001571C8" w:rsidRPr="00296976" w:rsidRDefault="001C20CB" w:rsidP="00296976">
      <w:pPr>
        <w:ind w:left="116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1985</w:t>
      </w:r>
      <w:r w:rsidRPr="0029697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</w:t>
      </w:r>
      <w:r w:rsidRPr="00296976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="00296976">
        <w:rPr>
          <w:rFonts w:asciiTheme="minorHAnsi" w:hAnsiTheme="minorHAnsi" w:cstheme="minorHAnsi"/>
          <w:spacing w:val="36"/>
          <w:sz w:val="22"/>
          <w:szCs w:val="22"/>
        </w:rPr>
        <w:t xml:space="preserve">  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 xml:space="preserve">n </w:t>
      </w:r>
      <w:r w:rsidRPr="00296976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of </w:t>
      </w:r>
      <w:r w:rsidRPr="00296976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296976">
        <w:rPr>
          <w:rFonts w:asciiTheme="minorHAnsi" w:hAnsiTheme="minorHAnsi" w:cstheme="minorHAnsi"/>
          <w:sz w:val="22"/>
          <w:szCs w:val="22"/>
        </w:rPr>
        <w:t>ud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 xml:space="preserve">s </w:t>
      </w:r>
      <w:r w:rsidRPr="00296976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 xml:space="preserve">n </w:t>
      </w:r>
      <w:r w:rsidRPr="00296976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w </w:t>
      </w:r>
      <w:r w:rsidRPr="00296976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t </w:t>
      </w:r>
      <w:r w:rsidRPr="00296976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ne</w:t>
      </w:r>
    </w:p>
    <w:p w14:paraId="4AC55FD6" w14:textId="77777777" w:rsidR="001571C8" w:rsidRPr="00296976" w:rsidRDefault="001C20CB" w:rsidP="00296976">
      <w:pPr>
        <w:spacing w:before="7"/>
        <w:ind w:left="5029" w:right="3182"/>
        <w:jc w:val="center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w w:val="99"/>
          <w:sz w:val="22"/>
          <w:szCs w:val="22"/>
        </w:rPr>
        <w:t>Un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w w:val="99"/>
          <w:sz w:val="22"/>
          <w:szCs w:val="22"/>
        </w:rPr>
        <w:t>v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1"/>
          <w:w w:val="99"/>
          <w:sz w:val="22"/>
          <w:szCs w:val="22"/>
        </w:rPr>
        <w:t>r</w:t>
      </w:r>
      <w:r w:rsidRPr="00296976">
        <w:rPr>
          <w:rFonts w:asciiTheme="minorHAnsi" w:hAnsiTheme="minorHAnsi" w:cstheme="minorHAnsi"/>
          <w:w w:val="99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w w:val="99"/>
          <w:sz w:val="22"/>
          <w:szCs w:val="22"/>
        </w:rPr>
        <w:t>y</w:t>
      </w:r>
    </w:p>
    <w:p w14:paraId="10FA6717" w14:textId="77777777" w:rsidR="001571C8" w:rsidRPr="00296976" w:rsidRDefault="001571C8" w:rsidP="0029697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151A8BB" w14:textId="17DCE33E" w:rsidR="001571C8" w:rsidRPr="00296976" w:rsidRDefault="001C20CB" w:rsidP="00296976">
      <w:pPr>
        <w:ind w:left="5067" w:right="63" w:hanging="495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1986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1987                         </w:t>
      </w:r>
      <w:r w:rsidRPr="00296976">
        <w:rPr>
          <w:rFonts w:asciiTheme="minorHAnsi" w:hAnsiTheme="minorHAnsi" w:cstheme="minorHAnsi"/>
          <w:sz w:val="22"/>
          <w:szCs w:val="22"/>
        </w:rPr>
        <w:t xml:space="preserve"> </w:t>
      </w:r>
      <w:r w:rsidR="00296976">
        <w:rPr>
          <w:rFonts w:asciiTheme="minorHAnsi" w:hAnsiTheme="minorHAnsi" w:cstheme="minorHAnsi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296976">
        <w:rPr>
          <w:rFonts w:asciiTheme="minorHAnsi" w:hAnsiTheme="minorHAnsi" w:cstheme="minorHAnsi"/>
          <w:sz w:val="22"/>
          <w:szCs w:val="22"/>
        </w:rPr>
        <w:t>ud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 xml:space="preserve">nt  </w:t>
      </w:r>
      <w:r w:rsidRPr="0029697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Ass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nt  </w:t>
      </w:r>
      <w:r w:rsidRPr="0029697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to  </w:t>
      </w:r>
      <w:r w:rsidRPr="0029697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296976">
        <w:rPr>
          <w:rFonts w:asciiTheme="minorHAnsi" w:hAnsiTheme="minorHAnsi" w:cstheme="minorHAnsi"/>
          <w:sz w:val="22"/>
          <w:szCs w:val="22"/>
        </w:rPr>
        <w:t xml:space="preserve">ssor  </w:t>
      </w:r>
      <w:r w:rsidRPr="0029697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Hans- 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296976">
        <w:rPr>
          <w:rFonts w:asciiTheme="minorHAnsi" w:hAnsiTheme="minorHAnsi" w:cstheme="minorHAnsi"/>
          <w:i/>
          <w:sz w:val="22"/>
          <w:szCs w:val="22"/>
        </w:rPr>
        <w:t>ürg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n</w:t>
      </w:r>
      <w:r w:rsidRPr="00296976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B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ecke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  <w:r w:rsidRPr="00296976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296976">
        <w:rPr>
          <w:rFonts w:asciiTheme="minorHAnsi" w:hAnsiTheme="minorHAnsi" w:cstheme="minorHAnsi"/>
          <w:sz w:val="22"/>
          <w:szCs w:val="22"/>
        </w:rPr>
        <w:t>u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e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96976">
        <w:rPr>
          <w:rFonts w:asciiTheme="minorHAnsi" w:hAnsiTheme="minorHAnsi" w:cstheme="minorHAnsi"/>
          <w:sz w:val="22"/>
          <w:szCs w:val="22"/>
        </w:rPr>
        <w:t>or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z w:val="22"/>
          <w:szCs w:val="22"/>
        </w:rPr>
        <w:t xml:space="preserve"> H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w</w:t>
      </w:r>
      <w:r w:rsidRPr="0029697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Un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v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sz w:val="22"/>
          <w:szCs w:val="22"/>
        </w:rPr>
        <w:t>y of</w:t>
      </w:r>
      <w:r w:rsidRPr="002969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ne</w:t>
      </w:r>
    </w:p>
    <w:p w14:paraId="64C303CB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875784F" w14:textId="77777777" w:rsidR="001571C8" w:rsidRPr="00296976" w:rsidRDefault="001C20CB" w:rsidP="00296976">
      <w:pPr>
        <w:ind w:left="5067" w:right="69" w:hanging="495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1987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1988                            </w:t>
      </w:r>
      <w:r w:rsidRPr="0029697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296976">
        <w:rPr>
          <w:rFonts w:asciiTheme="minorHAnsi" w:hAnsiTheme="minorHAnsi" w:cstheme="minorHAnsi"/>
          <w:sz w:val="22"/>
          <w:szCs w:val="22"/>
        </w:rPr>
        <w:t>ud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 xml:space="preserve">s </w:t>
      </w:r>
      <w:r w:rsidRPr="00296976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 xml:space="preserve">n </w:t>
      </w:r>
      <w:r w:rsidRPr="00296976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z w:val="22"/>
          <w:szCs w:val="22"/>
        </w:rPr>
        <w:t>ub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96976">
        <w:rPr>
          <w:rFonts w:asciiTheme="minorHAnsi" w:hAnsiTheme="minorHAnsi" w:cstheme="minorHAnsi"/>
          <w:sz w:val="22"/>
          <w:szCs w:val="22"/>
        </w:rPr>
        <w:t xml:space="preserve">c </w:t>
      </w:r>
      <w:r w:rsidRPr="00296976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l </w:t>
      </w:r>
      <w:r w:rsidRPr="00296976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w </w:t>
      </w:r>
      <w:r w:rsidRPr="00296976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t 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va</w:t>
      </w:r>
      <w:r w:rsidRPr="0029697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Un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v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sz w:val="22"/>
          <w:szCs w:val="22"/>
        </w:rPr>
        <w:t xml:space="preserve">y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nd</w:t>
      </w:r>
      <w:r w:rsidRPr="0029697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va 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96976">
        <w:rPr>
          <w:rFonts w:asciiTheme="minorHAnsi" w:hAnsiTheme="minorHAnsi" w:cstheme="minorHAnsi"/>
          <w:sz w:val="22"/>
          <w:szCs w:val="22"/>
        </w:rPr>
        <w:t>du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296976">
        <w:rPr>
          <w:rFonts w:asciiTheme="minorHAnsi" w:hAnsiTheme="minorHAnsi" w:cstheme="minorHAnsi"/>
          <w:sz w:val="22"/>
          <w:szCs w:val="22"/>
        </w:rPr>
        <w:t>u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96976">
        <w:rPr>
          <w:rFonts w:asciiTheme="minorHAnsi" w:hAnsiTheme="minorHAnsi" w:cstheme="minorHAnsi"/>
          <w:sz w:val="22"/>
          <w:szCs w:val="22"/>
        </w:rPr>
        <w:t>or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296976">
        <w:rPr>
          <w:rFonts w:asciiTheme="minorHAnsi" w:hAnsiTheme="minorHAnsi" w:cstheme="minorHAnsi"/>
          <w:sz w:val="22"/>
          <w:szCs w:val="22"/>
        </w:rPr>
        <w:t>ud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</w:p>
    <w:p w14:paraId="3D954850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3040832" w14:textId="66D3E3DB" w:rsidR="001571C8" w:rsidRPr="00296976" w:rsidRDefault="001C20CB" w:rsidP="00296976">
      <w:pPr>
        <w:ind w:left="116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1988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96976">
        <w:rPr>
          <w:rFonts w:asciiTheme="minorHAnsi" w:hAnsiTheme="minorHAnsi" w:cstheme="minorHAnsi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1991                               </w:t>
      </w:r>
      <w:r w:rsidR="0029697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296976">
        <w:rPr>
          <w:rFonts w:asciiTheme="minorHAnsi" w:hAnsiTheme="minorHAnsi" w:cstheme="minorHAnsi"/>
          <w:sz w:val="22"/>
          <w:szCs w:val="22"/>
        </w:rPr>
        <w:t>ud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ne</w:t>
      </w:r>
    </w:p>
    <w:p w14:paraId="6CBB258D" w14:textId="77777777" w:rsidR="001571C8" w:rsidRPr="00296976" w:rsidRDefault="001571C8" w:rsidP="0029697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29C85AF" w14:textId="152F4C3E" w:rsidR="001571C8" w:rsidRPr="00296976" w:rsidRDefault="001C20CB" w:rsidP="00296976">
      <w:pPr>
        <w:ind w:left="5067" w:right="69" w:hanging="495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96976">
        <w:rPr>
          <w:rFonts w:asciiTheme="minorHAnsi" w:hAnsiTheme="minorHAnsi" w:cstheme="minorHAnsi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1991                                                          </w:t>
      </w:r>
      <w:r w:rsidRPr="0029697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="00296976">
        <w:rPr>
          <w:rFonts w:asciiTheme="minorHAnsi" w:hAnsiTheme="minorHAnsi" w:cstheme="minorHAnsi"/>
          <w:spacing w:val="12"/>
          <w:sz w:val="22"/>
          <w:szCs w:val="22"/>
        </w:rPr>
        <w:t xml:space="preserve">     </w:t>
      </w:r>
      <w:r w:rsidRPr="00296976">
        <w:rPr>
          <w:rFonts w:asciiTheme="minorHAnsi" w:hAnsiTheme="minorHAnsi" w:cstheme="minorHAnsi"/>
          <w:i/>
          <w:sz w:val="22"/>
          <w:szCs w:val="22"/>
        </w:rPr>
        <w:t>Ers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s  </w:t>
      </w:r>
      <w:r w:rsidRPr="00296976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296976">
        <w:rPr>
          <w:rFonts w:asciiTheme="minorHAnsi" w:hAnsiTheme="minorHAnsi" w:cstheme="minorHAnsi"/>
          <w:i/>
          <w:sz w:val="22"/>
          <w:szCs w:val="22"/>
        </w:rPr>
        <w:t>uris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z w:val="22"/>
          <w:szCs w:val="22"/>
        </w:rPr>
        <w:t>is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h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s  </w:t>
      </w:r>
      <w:r w:rsidRPr="00296976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S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z w:val="22"/>
          <w:szCs w:val="22"/>
        </w:rPr>
        <w:t>aats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ex</w:t>
      </w:r>
      <w:r w:rsidRPr="00296976">
        <w:rPr>
          <w:rFonts w:asciiTheme="minorHAnsi" w:hAnsiTheme="minorHAnsi" w:cstheme="minorHAnsi"/>
          <w:i/>
          <w:sz w:val="22"/>
          <w:szCs w:val="22"/>
        </w:rPr>
        <w:t>am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n  </w:t>
      </w:r>
      <w:r w:rsidRPr="00296976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(f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 xml:space="preserve">st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w)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</w:t>
      </w:r>
      <w:r w:rsidRPr="00296976">
        <w:rPr>
          <w:rFonts w:asciiTheme="minorHAnsi" w:hAnsiTheme="minorHAnsi" w:cstheme="minorHAnsi"/>
          <w:i/>
          <w:sz w:val="22"/>
          <w:szCs w:val="22"/>
        </w:rPr>
        <w:t>Ob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i/>
          <w:sz w:val="22"/>
          <w:szCs w:val="22"/>
        </w:rPr>
        <w:t>and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sg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ht</w:t>
      </w:r>
      <w:r w:rsidRPr="00296976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ne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on)</w:t>
      </w:r>
    </w:p>
    <w:p w14:paraId="29C18755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0718BEB" w14:textId="76F4240F" w:rsidR="001571C8" w:rsidRPr="00296976" w:rsidRDefault="001C20CB" w:rsidP="00296976">
      <w:pPr>
        <w:ind w:left="5067" w:right="69" w:hanging="495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1991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1993                                   </w:t>
      </w:r>
      <w:r w:rsidRPr="0029697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="00296976">
        <w:rPr>
          <w:rFonts w:asciiTheme="minorHAnsi" w:hAnsiTheme="minorHAnsi" w:cstheme="minorHAnsi"/>
          <w:spacing w:val="9"/>
          <w:sz w:val="22"/>
          <w:szCs w:val="22"/>
        </w:rPr>
        <w:t xml:space="preserve">  </w:t>
      </w:r>
      <w:r w:rsidRPr="00296976">
        <w:rPr>
          <w:rFonts w:asciiTheme="minorHAnsi" w:hAnsiTheme="minorHAnsi" w:cstheme="minorHAnsi"/>
          <w:sz w:val="22"/>
          <w:szCs w:val="22"/>
        </w:rPr>
        <w:t>Tu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or </w:t>
      </w:r>
      <w:r w:rsidRPr="00296976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nd </w:t>
      </w:r>
      <w:r w:rsidRPr="00296976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Do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e </w:t>
      </w:r>
      <w:r w:rsidRPr="00296976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nd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e </w:t>
      </w:r>
      <w:r w:rsidRPr="0029697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t </w:t>
      </w:r>
      <w:r w:rsidRPr="00296976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 Un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v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sz w:val="22"/>
          <w:szCs w:val="22"/>
        </w:rPr>
        <w:t>y of</w:t>
      </w:r>
      <w:r w:rsidRPr="0029697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ne</w:t>
      </w:r>
      <w:r w:rsidRPr="0029697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und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 sup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v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296976">
        <w:rPr>
          <w:rFonts w:asciiTheme="minorHAnsi" w:hAnsiTheme="minorHAnsi" w:cstheme="minorHAnsi"/>
          <w:sz w:val="22"/>
          <w:szCs w:val="22"/>
        </w:rPr>
        <w:t xml:space="preserve">ssor </w:t>
      </w:r>
      <w:r w:rsidRPr="00296976">
        <w:rPr>
          <w:rFonts w:asciiTheme="minorHAnsi" w:hAnsiTheme="minorHAnsi" w:cstheme="minorHAnsi"/>
          <w:i/>
          <w:sz w:val="22"/>
          <w:szCs w:val="22"/>
        </w:rPr>
        <w:t>Har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z w:val="22"/>
          <w:szCs w:val="22"/>
        </w:rPr>
        <w:t>mut S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h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d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rma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</w:p>
    <w:p w14:paraId="1F116727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9AF0028" w14:textId="2F574D25" w:rsidR="001571C8" w:rsidRPr="00296976" w:rsidRDefault="001C20CB" w:rsidP="00296976">
      <w:pPr>
        <w:ind w:left="5067" w:right="71" w:hanging="495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1992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96976">
        <w:rPr>
          <w:rFonts w:asciiTheme="minorHAnsi" w:hAnsiTheme="minorHAnsi" w:cstheme="minorHAnsi"/>
          <w:sz w:val="22"/>
          <w:szCs w:val="22"/>
        </w:rPr>
        <w:t>une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1993</w:t>
      </w:r>
      <w:r w:rsidRPr="00296976">
        <w:rPr>
          <w:rFonts w:asciiTheme="minorHAnsi" w:hAnsiTheme="minorHAnsi" w:cstheme="minorHAnsi"/>
          <w:sz w:val="22"/>
          <w:szCs w:val="22"/>
        </w:rPr>
        <w:t xml:space="preserve">                                      </w:t>
      </w:r>
      <w:r w:rsidRPr="0029697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="00296976">
        <w:rPr>
          <w:rFonts w:asciiTheme="minorHAnsi" w:hAnsiTheme="minorHAnsi" w:cstheme="minorHAnsi"/>
          <w:spacing w:val="12"/>
          <w:sz w:val="22"/>
          <w:szCs w:val="22"/>
        </w:rPr>
        <w:t xml:space="preserve"> 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296976">
        <w:rPr>
          <w:rFonts w:asciiTheme="minorHAnsi" w:hAnsiTheme="minorHAnsi" w:cstheme="minorHAnsi"/>
          <w:sz w:val="22"/>
          <w:szCs w:val="22"/>
        </w:rPr>
        <w:t>ud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En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96976">
        <w:rPr>
          <w:rFonts w:asciiTheme="minorHAnsi" w:hAnsiTheme="minorHAnsi" w:cstheme="minorHAnsi"/>
          <w:sz w:val="22"/>
          <w:szCs w:val="22"/>
        </w:rPr>
        <w:t>sh</w:t>
      </w:r>
      <w:r w:rsidRPr="002969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nd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z w:val="22"/>
          <w:szCs w:val="22"/>
        </w:rPr>
        <w:t>ub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96976">
        <w:rPr>
          <w:rFonts w:asciiTheme="minorHAnsi" w:hAnsiTheme="minorHAnsi" w:cstheme="minorHAnsi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l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w</w:t>
      </w:r>
      <w:r w:rsidRPr="0029697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Un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v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sz w:val="22"/>
          <w:szCs w:val="22"/>
        </w:rPr>
        <w:t>y of</w:t>
      </w:r>
      <w:r w:rsidRPr="0029697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; 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w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z w:val="22"/>
          <w:szCs w:val="22"/>
        </w:rPr>
        <w:t>honou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s)</w:t>
      </w:r>
    </w:p>
    <w:p w14:paraId="49A604B1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10EC9CE" w14:textId="77777777" w:rsidR="001571C8" w:rsidRPr="00296976" w:rsidRDefault="001C20CB" w:rsidP="00296976">
      <w:pPr>
        <w:ind w:left="5067" w:right="69" w:hanging="4951"/>
        <w:jc w:val="both"/>
        <w:rPr>
          <w:rFonts w:asciiTheme="minorHAnsi" w:hAnsiTheme="minorHAnsi" w:cstheme="minorHAnsi"/>
          <w:sz w:val="22"/>
          <w:szCs w:val="22"/>
        </w:rPr>
        <w:sectPr w:rsidR="001571C8" w:rsidRPr="00296976">
          <w:pgSz w:w="11900" w:h="16840"/>
          <w:pgMar w:top="1580" w:right="1300" w:bottom="280" w:left="1300" w:header="720" w:footer="720" w:gutter="0"/>
          <w:cols w:space="720"/>
        </w:sectPr>
      </w:pPr>
      <w:r w:rsidRPr="002969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96976">
        <w:rPr>
          <w:rFonts w:asciiTheme="minorHAnsi" w:hAnsiTheme="minorHAnsi" w:cstheme="minorHAnsi"/>
          <w:sz w:val="22"/>
          <w:szCs w:val="22"/>
        </w:rPr>
        <w:t>u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1993</w:t>
      </w:r>
      <w:r w:rsidRPr="0029697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</w:t>
      </w:r>
      <w:r w:rsidRPr="00296976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Dip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i/>
          <w:sz w:val="22"/>
          <w:szCs w:val="22"/>
        </w:rPr>
        <w:t>ôme</w:t>
      </w:r>
      <w:r w:rsidRPr="00296976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Sup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é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ur</w:t>
      </w:r>
      <w:r w:rsidRPr="00296976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de</w:t>
      </w:r>
      <w:r w:rsidRPr="00296976">
        <w:rPr>
          <w:rFonts w:asciiTheme="minorHAnsi" w:hAnsiTheme="minorHAnsi" w:cstheme="minorHAnsi"/>
          <w:i/>
          <w:spacing w:val="4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Dro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pacing w:val="4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o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296976">
        <w:rPr>
          <w:rFonts w:asciiTheme="minorHAnsi" w:hAnsiTheme="minorHAnsi" w:cstheme="minorHAnsi"/>
          <w:i/>
          <w:sz w:val="22"/>
          <w:szCs w:val="22"/>
        </w:rPr>
        <w:t>paré</w:t>
      </w:r>
      <w:r w:rsidRPr="00296976">
        <w:rPr>
          <w:rFonts w:asciiTheme="minorHAnsi" w:hAnsiTheme="minorHAnsi" w:cstheme="minorHAnsi"/>
          <w:i/>
          <w:spacing w:val="3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t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296976">
        <w:rPr>
          <w:rFonts w:asciiTheme="minorHAnsi" w:hAnsiTheme="minorHAnsi" w:cstheme="minorHAnsi"/>
          <w:sz w:val="22"/>
          <w:szCs w:val="22"/>
        </w:rPr>
        <w:t>u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296976">
        <w:rPr>
          <w:rFonts w:asciiTheme="minorHAnsi" w:hAnsiTheme="minorHAnsi" w:cstheme="minorHAnsi"/>
          <w:sz w:val="22"/>
          <w:szCs w:val="22"/>
        </w:rPr>
        <w:t>y of</w:t>
      </w:r>
      <w:r w:rsidRPr="0029697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 xml:space="preserve">ve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w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96976">
        <w:rPr>
          <w:rFonts w:asciiTheme="minorHAnsi" w:hAnsiTheme="minorHAnsi" w:cstheme="minorHAnsi"/>
          <w:sz w:val="22"/>
          <w:szCs w:val="22"/>
        </w:rPr>
        <w:t>sbou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g</w:t>
      </w:r>
    </w:p>
    <w:p w14:paraId="2F608C99" w14:textId="77777777" w:rsidR="001571C8" w:rsidRPr="00296976" w:rsidRDefault="001571C8" w:rsidP="00296976">
      <w:pPr>
        <w:rPr>
          <w:rFonts w:asciiTheme="minorHAnsi" w:hAnsiTheme="minorHAnsi" w:cstheme="minorHAnsi"/>
          <w:sz w:val="22"/>
          <w:szCs w:val="22"/>
        </w:rPr>
      </w:pPr>
    </w:p>
    <w:p w14:paraId="25FE9C3B" w14:textId="77777777" w:rsidR="001571C8" w:rsidRPr="00296976" w:rsidRDefault="001571C8" w:rsidP="00296976">
      <w:pPr>
        <w:rPr>
          <w:rFonts w:asciiTheme="minorHAnsi" w:hAnsiTheme="minorHAnsi" w:cstheme="minorHAnsi"/>
          <w:sz w:val="22"/>
          <w:szCs w:val="22"/>
        </w:rPr>
      </w:pPr>
    </w:p>
    <w:p w14:paraId="33BC4FD3" w14:textId="77777777" w:rsidR="001571C8" w:rsidRPr="00296976" w:rsidRDefault="001C20CB" w:rsidP="00296976">
      <w:pPr>
        <w:spacing w:before="29"/>
        <w:ind w:left="116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1993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1995</w:t>
      </w:r>
      <w:r w:rsidRPr="00296976">
        <w:rPr>
          <w:rFonts w:asciiTheme="minorHAnsi" w:hAnsiTheme="minorHAnsi" w:cstheme="minorHAnsi"/>
          <w:sz w:val="22"/>
          <w:szCs w:val="22"/>
        </w:rPr>
        <w:t xml:space="preserve">                                </w:t>
      </w:r>
      <w:r w:rsidRPr="0029697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ndarz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t      </w:t>
      </w:r>
      <w:r w:rsidRPr="00296976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 xml:space="preserve">s)      </w:t>
      </w:r>
      <w:r w:rsidRPr="0029697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t      </w:t>
      </w:r>
      <w:r w:rsidRPr="0029697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</w:p>
    <w:p w14:paraId="5A4F1F50" w14:textId="77777777" w:rsidR="001571C8" w:rsidRPr="00296976" w:rsidRDefault="001C20CB" w:rsidP="00296976">
      <w:pPr>
        <w:spacing w:before="7"/>
        <w:ind w:left="5067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i/>
          <w:sz w:val="22"/>
          <w:szCs w:val="22"/>
        </w:rPr>
        <w:t>Ob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i/>
          <w:sz w:val="22"/>
          <w:szCs w:val="22"/>
        </w:rPr>
        <w:t>and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sg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ht</w:t>
      </w:r>
      <w:r w:rsidRPr="00296976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ne</w:t>
      </w:r>
    </w:p>
    <w:p w14:paraId="28713776" w14:textId="77777777" w:rsidR="001571C8" w:rsidRPr="00296976" w:rsidRDefault="001571C8" w:rsidP="0029697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A698189" w14:textId="77777777" w:rsidR="001571C8" w:rsidRPr="00296976" w:rsidRDefault="001C20CB" w:rsidP="00296976">
      <w:pPr>
        <w:ind w:left="5067" w:right="70" w:hanging="495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1993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1995                                </w:t>
      </w:r>
      <w:r w:rsidRPr="0029697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296976">
        <w:rPr>
          <w:rFonts w:asciiTheme="minorHAnsi" w:hAnsiTheme="minorHAnsi" w:cstheme="minorHAnsi"/>
          <w:sz w:val="22"/>
          <w:szCs w:val="22"/>
        </w:rPr>
        <w:t xml:space="preserve">h </w:t>
      </w:r>
      <w:r w:rsidRPr="0029697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Ass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nt </w:t>
      </w:r>
      <w:r w:rsidRPr="00296976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o </w:t>
      </w:r>
      <w:r w:rsidRPr="00296976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296976">
        <w:rPr>
          <w:rFonts w:asciiTheme="minorHAnsi" w:hAnsiTheme="minorHAnsi" w:cstheme="minorHAnsi"/>
          <w:sz w:val="22"/>
          <w:szCs w:val="22"/>
        </w:rPr>
        <w:t xml:space="preserve">ssor </w:t>
      </w:r>
      <w:r w:rsidRPr="0029697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Hanns Prü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tti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 xml:space="preserve">n 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296976">
        <w:rPr>
          <w:rFonts w:asciiTheme="minorHAnsi" w:hAnsiTheme="minorHAnsi" w:cstheme="minorHAnsi"/>
          <w:sz w:val="22"/>
          <w:szCs w:val="22"/>
        </w:rPr>
        <w:t>u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96976">
        <w:rPr>
          <w:rFonts w:asciiTheme="minorHAnsi" w:hAnsiTheme="minorHAnsi" w:cstheme="minorHAnsi"/>
          <w:sz w:val="22"/>
          <w:szCs w:val="22"/>
        </w:rPr>
        <w:t>or</w:t>
      </w:r>
      <w:r w:rsidRPr="00296976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w  of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96976">
        <w:rPr>
          <w:rFonts w:asciiTheme="minorHAnsi" w:hAnsiTheme="minorHAnsi" w:cstheme="minorHAnsi"/>
          <w:sz w:val="22"/>
          <w:szCs w:val="22"/>
        </w:rPr>
        <w:t>du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t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Un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v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ne</w:t>
      </w:r>
    </w:p>
    <w:p w14:paraId="5C9B2C2D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7FA9828" w14:textId="77777777" w:rsidR="001571C8" w:rsidRPr="00296976" w:rsidRDefault="001C20CB" w:rsidP="00296976">
      <w:pPr>
        <w:ind w:left="5067" w:right="70" w:hanging="495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Nov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1995                                                       </w:t>
      </w:r>
      <w:r w:rsidRPr="00296976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Zw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296976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296976">
        <w:rPr>
          <w:rFonts w:asciiTheme="minorHAnsi" w:hAnsiTheme="minorHAnsi" w:cstheme="minorHAnsi"/>
          <w:i/>
          <w:sz w:val="22"/>
          <w:szCs w:val="22"/>
        </w:rPr>
        <w:t>uris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z w:val="22"/>
          <w:szCs w:val="22"/>
        </w:rPr>
        <w:t>is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he </w:t>
      </w:r>
      <w:r w:rsidRPr="00296976">
        <w:rPr>
          <w:rFonts w:asciiTheme="minorHAnsi" w:hAnsiTheme="minorHAnsi" w:cstheme="minorHAnsi"/>
          <w:i/>
          <w:spacing w:val="3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S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z w:val="22"/>
          <w:szCs w:val="22"/>
        </w:rPr>
        <w:t>aatsprü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ung </w:t>
      </w:r>
      <w:r w:rsidRPr="00296976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t </w:t>
      </w:r>
      <w:r w:rsidRPr="00296976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</w:t>
      </w:r>
      <w:r w:rsidRPr="00296976">
        <w:rPr>
          <w:rFonts w:asciiTheme="minorHAnsi" w:hAnsiTheme="minorHAnsi" w:cstheme="minorHAnsi"/>
          <w:i/>
          <w:sz w:val="22"/>
          <w:szCs w:val="22"/>
        </w:rPr>
        <w:t>Ob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i/>
          <w:sz w:val="22"/>
          <w:szCs w:val="22"/>
        </w:rPr>
        <w:t>and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sg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ht   </w:t>
      </w:r>
      <w:r w:rsidRPr="00296976">
        <w:rPr>
          <w:rFonts w:asciiTheme="minorHAnsi" w:hAnsiTheme="minorHAnsi" w:cstheme="minorHAnsi"/>
          <w:sz w:val="22"/>
          <w:szCs w:val="22"/>
        </w:rPr>
        <w:t>Düss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>do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 xml:space="preserve">f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on)</w:t>
      </w:r>
    </w:p>
    <w:p w14:paraId="73AC2041" w14:textId="77777777" w:rsidR="001571C8" w:rsidRPr="00296976" w:rsidRDefault="001571C8" w:rsidP="0029697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D5E42C5" w14:textId="77777777" w:rsidR="001571C8" w:rsidRPr="00296976" w:rsidRDefault="001571C8" w:rsidP="00296976">
      <w:pPr>
        <w:rPr>
          <w:rFonts w:asciiTheme="minorHAnsi" w:hAnsiTheme="minorHAnsi" w:cstheme="minorHAnsi"/>
          <w:sz w:val="22"/>
          <w:szCs w:val="22"/>
        </w:rPr>
      </w:pPr>
    </w:p>
    <w:p w14:paraId="14343B70" w14:textId="77777777" w:rsidR="001571C8" w:rsidRPr="00296976" w:rsidRDefault="001571C8" w:rsidP="00296976">
      <w:pPr>
        <w:rPr>
          <w:rFonts w:asciiTheme="minorHAnsi" w:hAnsiTheme="minorHAnsi" w:cstheme="minorHAnsi"/>
          <w:sz w:val="22"/>
          <w:szCs w:val="22"/>
        </w:rPr>
      </w:pPr>
    </w:p>
    <w:p w14:paraId="32D8F02F" w14:textId="77777777" w:rsidR="001571C8" w:rsidRPr="00296976" w:rsidRDefault="001C20CB" w:rsidP="00296976">
      <w:pPr>
        <w:ind w:left="116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b/>
          <w:sz w:val="22"/>
          <w:szCs w:val="22"/>
        </w:rPr>
        <w:t>II.</w:t>
      </w:r>
      <w:r w:rsidRPr="0029697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b/>
          <w:sz w:val="22"/>
          <w:szCs w:val="22"/>
        </w:rPr>
        <w:t>A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b/>
          <w:sz w:val="22"/>
          <w:szCs w:val="22"/>
        </w:rPr>
        <w:t>a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b/>
          <w:sz w:val="22"/>
          <w:szCs w:val="22"/>
        </w:rPr>
        <w:t>c</w:t>
      </w:r>
      <w:r w:rsidRPr="00296976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Qu</w:t>
      </w:r>
      <w:r w:rsidRPr="00296976">
        <w:rPr>
          <w:rFonts w:asciiTheme="minorHAnsi" w:hAnsiTheme="minorHAnsi" w:cstheme="minorHAnsi"/>
          <w:b/>
          <w:sz w:val="22"/>
          <w:szCs w:val="22"/>
        </w:rPr>
        <w:t>a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296976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b/>
          <w:sz w:val="22"/>
          <w:szCs w:val="22"/>
        </w:rPr>
        <w:t>a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b/>
          <w:sz w:val="22"/>
          <w:szCs w:val="22"/>
        </w:rPr>
        <w:t>on</w:t>
      </w:r>
    </w:p>
    <w:p w14:paraId="47831344" w14:textId="77777777" w:rsidR="001571C8" w:rsidRPr="00296976" w:rsidRDefault="001571C8" w:rsidP="0029697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A86E987" w14:textId="77777777" w:rsidR="001571C8" w:rsidRPr="00296976" w:rsidRDefault="001571C8" w:rsidP="00296976">
      <w:pPr>
        <w:rPr>
          <w:rFonts w:asciiTheme="minorHAnsi" w:hAnsiTheme="minorHAnsi" w:cstheme="minorHAnsi"/>
          <w:sz w:val="22"/>
          <w:szCs w:val="22"/>
        </w:rPr>
      </w:pPr>
    </w:p>
    <w:p w14:paraId="74B9A101" w14:textId="77777777" w:rsidR="001571C8" w:rsidRPr="00296976" w:rsidRDefault="001571C8" w:rsidP="00296976">
      <w:pPr>
        <w:rPr>
          <w:rFonts w:asciiTheme="minorHAnsi" w:hAnsiTheme="minorHAnsi" w:cstheme="minorHAnsi"/>
          <w:sz w:val="22"/>
          <w:szCs w:val="22"/>
        </w:rPr>
      </w:pPr>
    </w:p>
    <w:p w14:paraId="10628FB6" w14:textId="77777777" w:rsidR="001571C8" w:rsidRPr="00296976" w:rsidRDefault="001C20CB" w:rsidP="00296976">
      <w:pPr>
        <w:ind w:left="5067" w:right="70" w:hanging="495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96976">
        <w:rPr>
          <w:rFonts w:asciiTheme="minorHAnsi" w:hAnsiTheme="minorHAnsi" w:cstheme="minorHAnsi"/>
          <w:sz w:val="22"/>
          <w:szCs w:val="22"/>
        </w:rPr>
        <w:t>une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1994</w:t>
      </w:r>
      <w:r w:rsidRPr="0029697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</w:t>
      </w:r>
      <w:r w:rsidRPr="0029697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Promo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on   </w:t>
      </w:r>
      <w:r w:rsidRPr="00296976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z w:val="22"/>
          <w:szCs w:val="22"/>
        </w:rPr>
        <w:t>Do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 xml:space="preserve">)   </w:t>
      </w:r>
      <w:r w:rsidRPr="00296976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summa   </w:t>
      </w:r>
      <w:r w:rsidRPr="00296976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um 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i/>
          <w:sz w:val="22"/>
          <w:szCs w:val="22"/>
        </w:rPr>
        <w:t>aud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)</w:t>
      </w:r>
    </w:p>
    <w:p w14:paraId="303005C5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D5A2970" w14:textId="77777777" w:rsidR="001571C8" w:rsidRPr="00296976" w:rsidRDefault="001C20CB" w:rsidP="00296976">
      <w:pPr>
        <w:ind w:left="5067" w:right="69" w:hanging="495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2004                                                                 </w:t>
      </w:r>
      <w:r w:rsidRPr="0029697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Hab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ilit</w:t>
      </w:r>
      <w:r w:rsidRPr="00296976">
        <w:rPr>
          <w:rFonts w:asciiTheme="minorHAnsi" w:hAnsiTheme="minorHAnsi" w:cstheme="minorHAnsi"/>
          <w:i/>
          <w:sz w:val="22"/>
          <w:szCs w:val="22"/>
        </w:rPr>
        <w:t>a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on   </w:t>
      </w:r>
      <w:r w:rsidRPr="00296976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nd   </w:t>
      </w:r>
      <w:r w:rsidRPr="0029697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V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n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a   </w:t>
      </w:r>
      <w:r w:rsidRPr="00296976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g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ndi   </w:t>
      </w:r>
      <w:r w:rsidRPr="00296976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 xml:space="preserve">n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w,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96976">
        <w:rPr>
          <w:rFonts w:asciiTheme="minorHAnsi" w:hAnsiTheme="minorHAnsi" w:cstheme="minorHAnsi"/>
          <w:sz w:val="22"/>
          <w:szCs w:val="22"/>
        </w:rPr>
        <w:t>du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96976">
        <w:rPr>
          <w:rFonts w:asciiTheme="minorHAnsi" w:hAnsiTheme="minorHAnsi" w:cstheme="minorHAnsi"/>
          <w:sz w:val="22"/>
          <w:szCs w:val="22"/>
        </w:rPr>
        <w:t xml:space="preserve">,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l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w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nd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296976">
        <w:rPr>
          <w:rFonts w:asciiTheme="minorHAnsi" w:hAnsiTheme="minorHAnsi" w:cstheme="minorHAnsi"/>
          <w:sz w:val="22"/>
          <w:szCs w:val="22"/>
        </w:rPr>
        <w:t>ub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96976">
        <w:rPr>
          <w:rFonts w:asciiTheme="minorHAnsi" w:hAnsiTheme="minorHAnsi" w:cstheme="minorHAnsi"/>
          <w:sz w:val="22"/>
          <w:szCs w:val="22"/>
        </w:rPr>
        <w:t xml:space="preserve">c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w</w:t>
      </w:r>
    </w:p>
    <w:p w14:paraId="46F4837B" w14:textId="77777777" w:rsidR="001571C8" w:rsidRPr="00296976" w:rsidRDefault="001571C8" w:rsidP="0029697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D64DEB3" w14:textId="77777777" w:rsidR="001571C8" w:rsidRPr="00296976" w:rsidRDefault="001571C8" w:rsidP="00296976">
      <w:pPr>
        <w:rPr>
          <w:rFonts w:asciiTheme="minorHAnsi" w:hAnsiTheme="minorHAnsi" w:cstheme="minorHAnsi"/>
          <w:sz w:val="22"/>
          <w:szCs w:val="22"/>
        </w:rPr>
      </w:pPr>
    </w:p>
    <w:p w14:paraId="11C04AC7" w14:textId="77777777" w:rsidR="001571C8" w:rsidRPr="00296976" w:rsidRDefault="001571C8" w:rsidP="00296976">
      <w:pPr>
        <w:rPr>
          <w:rFonts w:asciiTheme="minorHAnsi" w:hAnsiTheme="minorHAnsi" w:cstheme="minorHAnsi"/>
          <w:sz w:val="22"/>
          <w:szCs w:val="22"/>
        </w:rPr>
      </w:pPr>
    </w:p>
    <w:p w14:paraId="19016E4A" w14:textId="77777777" w:rsidR="001571C8" w:rsidRPr="00296976" w:rsidRDefault="001C20CB" w:rsidP="00296976">
      <w:pPr>
        <w:ind w:left="116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b/>
          <w:sz w:val="22"/>
          <w:szCs w:val="22"/>
        </w:rPr>
        <w:t>III.</w:t>
      </w:r>
      <w:r w:rsidRPr="0029697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b/>
          <w:sz w:val="22"/>
          <w:szCs w:val="22"/>
        </w:rPr>
        <w:t>A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b/>
          <w:sz w:val="22"/>
          <w:szCs w:val="22"/>
        </w:rPr>
        <w:t>a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b/>
          <w:sz w:val="22"/>
          <w:szCs w:val="22"/>
        </w:rPr>
        <w:t>c</w:t>
      </w:r>
      <w:r w:rsidRPr="00296976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b/>
          <w:sz w:val="22"/>
          <w:szCs w:val="22"/>
        </w:rPr>
        <w:t>Wo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b/>
          <w:sz w:val="22"/>
          <w:szCs w:val="22"/>
        </w:rPr>
        <w:t>k</w:t>
      </w:r>
      <w:r w:rsidRPr="0029697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b/>
          <w:sz w:val="22"/>
          <w:szCs w:val="22"/>
        </w:rPr>
        <w:t>a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96976">
        <w:rPr>
          <w:rFonts w:asciiTheme="minorHAnsi" w:hAnsiTheme="minorHAnsi" w:cstheme="minorHAnsi"/>
          <w:b/>
          <w:sz w:val="22"/>
          <w:szCs w:val="22"/>
        </w:rPr>
        <w:t>d</w:t>
      </w:r>
      <w:r w:rsidRPr="0029697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b/>
          <w:sz w:val="22"/>
          <w:szCs w:val="22"/>
        </w:rPr>
        <w:t>A</w:t>
      </w:r>
      <w:r w:rsidRPr="00296976">
        <w:rPr>
          <w:rFonts w:asciiTheme="minorHAnsi" w:hAnsiTheme="minorHAnsi" w:cstheme="minorHAnsi"/>
          <w:b/>
          <w:spacing w:val="2"/>
          <w:sz w:val="22"/>
          <w:szCs w:val="22"/>
        </w:rPr>
        <w:t>ff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ili</w:t>
      </w:r>
      <w:r w:rsidRPr="00296976">
        <w:rPr>
          <w:rFonts w:asciiTheme="minorHAnsi" w:hAnsiTheme="minorHAnsi" w:cstheme="minorHAnsi"/>
          <w:b/>
          <w:sz w:val="22"/>
          <w:szCs w:val="22"/>
        </w:rPr>
        <w:t>a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b/>
          <w:sz w:val="22"/>
          <w:szCs w:val="22"/>
        </w:rPr>
        <w:t>o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96976">
        <w:rPr>
          <w:rFonts w:asciiTheme="minorHAnsi" w:hAnsiTheme="minorHAnsi" w:cstheme="minorHAnsi"/>
          <w:b/>
          <w:sz w:val="22"/>
          <w:szCs w:val="22"/>
        </w:rPr>
        <w:t>s</w:t>
      </w:r>
    </w:p>
    <w:p w14:paraId="66F0D6FC" w14:textId="77777777" w:rsidR="001571C8" w:rsidRPr="00296976" w:rsidRDefault="001571C8" w:rsidP="0029697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074740A" w14:textId="77777777" w:rsidR="001571C8" w:rsidRPr="00296976" w:rsidRDefault="001571C8" w:rsidP="00296976">
      <w:pPr>
        <w:rPr>
          <w:rFonts w:asciiTheme="minorHAnsi" w:hAnsiTheme="minorHAnsi" w:cstheme="minorHAnsi"/>
          <w:sz w:val="22"/>
          <w:szCs w:val="22"/>
        </w:rPr>
      </w:pPr>
    </w:p>
    <w:p w14:paraId="4E946C17" w14:textId="77777777" w:rsidR="001571C8" w:rsidRPr="00296976" w:rsidRDefault="001571C8" w:rsidP="00296976">
      <w:pPr>
        <w:rPr>
          <w:rFonts w:asciiTheme="minorHAnsi" w:hAnsiTheme="minorHAnsi" w:cstheme="minorHAnsi"/>
          <w:sz w:val="22"/>
          <w:szCs w:val="22"/>
        </w:rPr>
      </w:pPr>
    </w:p>
    <w:p w14:paraId="2F037AA2" w14:textId="77777777" w:rsidR="001571C8" w:rsidRPr="00296976" w:rsidRDefault="001C20CB" w:rsidP="00296976">
      <w:pPr>
        <w:ind w:left="5067" w:right="70" w:hanging="495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2000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2004                              </w:t>
      </w:r>
      <w:r w:rsidRPr="00296976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or</w:t>
      </w:r>
      <w:r w:rsidRPr="0029697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296976">
        <w:rPr>
          <w:rFonts w:asciiTheme="minorHAnsi" w:hAnsiTheme="minorHAnsi" w:cstheme="minorHAnsi"/>
          <w:sz w:val="22"/>
          <w:szCs w:val="22"/>
        </w:rPr>
        <w:t>ow</w:t>
      </w:r>
      <w:r w:rsidRPr="0029697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296976">
        <w:rPr>
          <w:rFonts w:asciiTheme="minorHAnsi" w:hAnsiTheme="minorHAnsi" w:cstheme="minorHAnsi"/>
          <w:sz w:val="22"/>
          <w:szCs w:val="22"/>
        </w:rPr>
        <w:t>u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of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 xml:space="preserve">n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nd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l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w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t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Un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v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sz w:val="22"/>
          <w:szCs w:val="22"/>
        </w:rPr>
        <w:t>y of</w:t>
      </w:r>
      <w:r w:rsidRPr="0029697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ne</w:t>
      </w:r>
      <w:r w:rsidRPr="0029697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nd</w:t>
      </w:r>
      <w:r w:rsidRPr="0029697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296976">
        <w:rPr>
          <w:rFonts w:asciiTheme="minorHAnsi" w:hAnsiTheme="minorHAnsi" w:cstheme="minorHAnsi"/>
          <w:sz w:val="22"/>
          <w:szCs w:val="22"/>
        </w:rPr>
        <w:t>h Ass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nt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296976">
        <w:rPr>
          <w:rFonts w:asciiTheme="minorHAnsi" w:hAnsiTheme="minorHAnsi" w:cstheme="minorHAnsi"/>
          <w:sz w:val="22"/>
          <w:szCs w:val="22"/>
        </w:rPr>
        <w:t>ssor</w:t>
      </w:r>
      <w:r w:rsidRPr="002969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z w:val="22"/>
          <w:szCs w:val="22"/>
        </w:rPr>
        <w:t>homas</w:t>
      </w:r>
      <w:r w:rsidRPr="00296976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pacing w:val="-5"/>
          <w:sz w:val="22"/>
          <w:szCs w:val="22"/>
        </w:rPr>
        <w:t>W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ig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nd</w:t>
      </w:r>
    </w:p>
    <w:p w14:paraId="33846F3F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AAC87EB" w14:textId="77777777" w:rsidR="001571C8" w:rsidRPr="00296976" w:rsidRDefault="001C20CB" w:rsidP="00296976">
      <w:pPr>
        <w:ind w:left="5067" w:right="70" w:hanging="495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2004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2004                             </w:t>
      </w:r>
      <w:r w:rsidRPr="0029697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hrs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z w:val="22"/>
          <w:szCs w:val="22"/>
        </w:rPr>
        <w:t>uh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296976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 xml:space="preserve">ng </w:t>
      </w:r>
      <w:r w:rsidRPr="0029697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296976">
        <w:rPr>
          <w:rFonts w:asciiTheme="minorHAnsi" w:hAnsiTheme="minorHAnsi" w:cstheme="minorHAnsi"/>
          <w:sz w:val="22"/>
          <w:szCs w:val="22"/>
        </w:rPr>
        <w:t>sso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 xml:space="preserve">) </w:t>
      </w:r>
      <w:r w:rsidRPr="0029697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 xml:space="preserve">n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w</w:t>
      </w:r>
      <w:r w:rsidRPr="0029697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nd</w:t>
      </w:r>
      <w:r w:rsidRPr="0029697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96976">
        <w:rPr>
          <w:rFonts w:asciiTheme="minorHAnsi" w:hAnsiTheme="minorHAnsi" w:cstheme="minorHAnsi"/>
          <w:sz w:val="22"/>
          <w:szCs w:val="22"/>
        </w:rPr>
        <w:t>du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 xml:space="preserve">e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 xml:space="preserve">n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296976">
        <w:rPr>
          <w:rFonts w:asciiTheme="minorHAnsi" w:hAnsiTheme="minorHAnsi" w:cstheme="minorHAnsi"/>
          <w:sz w:val="22"/>
          <w:szCs w:val="22"/>
        </w:rPr>
        <w:t>u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of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w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nd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l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96976">
        <w:rPr>
          <w:rFonts w:asciiTheme="minorHAnsi" w:hAnsiTheme="minorHAnsi" w:cstheme="minorHAnsi"/>
          <w:sz w:val="22"/>
          <w:szCs w:val="22"/>
        </w:rPr>
        <w:t>du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t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Un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v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ne</w:t>
      </w:r>
    </w:p>
    <w:p w14:paraId="47E73FE0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D8A57CF" w14:textId="77777777" w:rsidR="001571C8" w:rsidRPr="00296976" w:rsidRDefault="001C20CB" w:rsidP="00296976">
      <w:pPr>
        <w:ind w:left="5067" w:right="63" w:hanging="495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2004                                                        </w:t>
      </w:r>
      <w:r w:rsidRPr="0029697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 xml:space="preserve">l  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o 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 xml:space="preserve">r </w:t>
      </w:r>
      <w:r w:rsidRPr="00296976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96976">
        <w:rPr>
          <w:rFonts w:asciiTheme="minorHAnsi" w:hAnsiTheme="minorHAnsi" w:cstheme="minorHAnsi"/>
          <w:sz w:val="22"/>
          <w:szCs w:val="22"/>
        </w:rPr>
        <w:t xml:space="preserve">or </w:t>
      </w:r>
      <w:r w:rsidRPr="00296976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l </w:t>
      </w:r>
      <w:r w:rsidRPr="00296976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w,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l </w:t>
      </w:r>
      <w:r w:rsidRPr="0029697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96976">
        <w:rPr>
          <w:rFonts w:asciiTheme="minorHAnsi" w:hAnsiTheme="minorHAnsi" w:cstheme="minorHAnsi"/>
          <w:sz w:val="22"/>
          <w:szCs w:val="22"/>
        </w:rPr>
        <w:t>du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 xml:space="preserve">e 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nd 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Eu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op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96976">
        <w:rPr>
          <w:rFonts w:asciiTheme="minorHAnsi" w:hAnsiTheme="minorHAnsi" w:cstheme="minorHAnsi"/>
          <w:sz w:val="22"/>
          <w:szCs w:val="22"/>
        </w:rPr>
        <w:t xml:space="preserve">n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w</w:t>
      </w:r>
      <w:r w:rsidRPr="0029697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nsbu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g Un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v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sz w:val="22"/>
          <w:szCs w:val="22"/>
        </w:rPr>
        <w:t xml:space="preserve">y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(re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d)</w:t>
      </w:r>
    </w:p>
    <w:p w14:paraId="0F57551A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4688310" w14:textId="77777777" w:rsidR="001571C8" w:rsidRPr="00296976" w:rsidRDefault="001C20CB" w:rsidP="00296976">
      <w:pPr>
        <w:ind w:left="5067" w:right="63" w:hanging="4951"/>
        <w:jc w:val="both"/>
        <w:rPr>
          <w:rFonts w:asciiTheme="minorHAnsi" w:hAnsiTheme="minorHAnsi" w:cstheme="minorHAnsi"/>
          <w:sz w:val="22"/>
          <w:szCs w:val="22"/>
        </w:rPr>
        <w:sectPr w:rsidR="001571C8" w:rsidRPr="00296976">
          <w:headerReference w:type="default" r:id="rId7"/>
          <w:pgSz w:w="11900" w:h="16840"/>
          <w:pgMar w:top="960" w:right="1300" w:bottom="280" w:left="1300" w:header="747" w:footer="0" w:gutter="0"/>
          <w:pgNumType w:start="2"/>
          <w:cols w:space="720"/>
        </w:sectPr>
      </w:pP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2004                                                        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96976">
        <w:rPr>
          <w:rFonts w:asciiTheme="minorHAnsi" w:hAnsiTheme="minorHAnsi" w:cstheme="minorHAnsi"/>
          <w:sz w:val="22"/>
          <w:szCs w:val="22"/>
        </w:rPr>
        <w:t>or</w:t>
      </w:r>
      <w:r w:rsidRPr="00296976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w</w:t>
      </w:r>
      <w:r w:rsidRPr="00296976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nd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96976">
        <w:rPr>
          <w:rFonts w:asciiTheme="minorHAnsi" w:hAnsiTheme="minorHAnsi" w:cstheme="minorHAnsi"/>
          <w:sz w:val="22"/>
          <w:szCs w:val="22"/>
        </w:rPr>
        <w:t>du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 xml:space="preserve">e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z w:val="22"/>
          <w:szCs w:val="22"/>
        </w:rPr>
        <w:t>subs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qu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296976">
        <w:rPr>
          <w:rFonts w:asciiTheme="minorHAnsi" w:hAnsiTheme="minorHAnsi" w:cstheme="minorHAnsi"/>
          <w:sz w:val="22"/>
          <w:szCs w:val="22"/>
        </w:rPr>
        <w:t>y 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no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 xml:space="preserve">d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96976">
        <w:rPr>
          <w:rFonts w:asciiTheme="minorHAnsi" w:hAnsiTheme="minorHAnsi" w:cstheme="minorHAnsi"/>
          <w:sz w:val="22"/>
          <w:szCs w:val="22"/>
        </w:rPr>
        <w:t>or 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n, Eu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op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96976">
        <w:rPr>
          <w:rFonts w:asciiTheme="minorHAnsi" w:hAnsiTheme="minorHAnsi" w:cstheme="minorHAnsi"/>
          <w:sz w:val="22"/>
          <w:szCs w:val="22"/>
        </w:rPr>
        <w:t xml:space="preserve">n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nd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l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w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w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96976">
        <w:rPr>
          <w:rFonts w:asciiTheme="minorHAnsi" w:hAnsiTheme="minorHAnsi" w:cstheme="minorHAnsi"/>
          <w:sz w:val="22"/>
          <w:szCs w:val="22"/>
        </w:rPr>
        <w:t>or</w:t>
      </w:r>
      <w:r w:rsidRPr="0029697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96976">
        <w:rPr>
          <w:rFonts w:asciiTheme="minorHAnsi" w:hAnsiTheme="minorHAnsi" w:cstheme="minorHAnsi"/>
          <w:sz w:val="22"/>
          <w:szCs w:val="22"/>
        </w:rPr>
        <w:t>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sz w:val="22"/>
          <w:szCs w:val="22"/>
        </w:rPr>
        <w:t xml:space="preserve">y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w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nd  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w  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of  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 xml:space="preserve">d 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)  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 xml:space="preserve">n  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296976">
        <w:rPr>
          <w:rFonts w:asciiTheme="minorHAnsi" w:hAnsiTheme="minorHAnsi" w:cstheme="minorHAnsi"/>
          <w:sz w:val="22"/>
          <w:szCs w:val="22"/>
        </w:rPr>
        <w:t>u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e of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w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nd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l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96976">
        <w:rPr>
          <w:rFonts w:asciiTheme="minorHAnsi" w:hAnsiTheme="minorHAnsi" w:cstheme="minorHAnsi"/>
          <w:sz w:val="22"/>
          <w:szCs w:val="22"/>
        </w:rPr>
        <w:t>du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 xml:space="preserve">e </w:t>
      </w:r>
      <w:r w:rsidRPr="0029697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t </w:t>
      </w:r>
      <w:r w:rsidRPr="0029697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</w:t>
      </w:r>
      <w:r w:rsidRPr="0029697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Un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v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of </w:t>
      </w:r>
      <w:r w:rsidRPr="0029697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ne</w:t>
      </w:r>
    </w:p>
    <w:p w14:paraId="5878D4A1" w14:textId="77777777" w:rsidR="001571C8" w:rsidRPr="00296976" w:rsidRDefault="001571C8" w:rsidP="00296976">
      <w:pPr>
        <w:rPr>
          <w:rFonts w:asciiTheme="minorHAnsi" w:hAnsiTheme="minorHAnsi" w:cstheme="minorHAnsi"/>
          <w:sz w:val="22"/>
          <w:szCs w:val="22"/>
        </w:rPr>
      </w:pPr>
    </w:p>
    <w:p w14:paraId="2E81F9D5" w14:textId="77777777" w:rsidR="001571C8" w:rsidRPr="00296976" w:rsidRDefault="001571C8" w:rsidP="00296976">
      <w:pPr>
        <w:rPr>
          <w:rFonts w:asciiTheme="minorHAnsi" w:hAnsiTheme="minorHAnsi" w:cstheme="minorHAnsi"/>
          <w:sz w:val="22"/>
          <w:szCs w:val="22"/>
        </w:rPr>
      </w:pPr>
    </w:p>
    <w:p w14:paraId="4B5A35F2" w14:textId="77777777" w:rsidR="001571C8" w:rsidRPr="00296976" w:rsidRDefault="001C20CB" w:rsidP="00296976">
      <w:pPr>
        <w:spacing w:before="29"/>
        <w:ind w:left="5067" w:right="70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pacing w:val="-1"/>
          <w:sz w:val="22"/>
          <w:szCs w:val="22"/>
        </w:rPr>
        <w:t>(acce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296976">
        <w:rPr>
          <w:rFonts w:asciiTheme="minorHAnsi" w:hAnsiTheme="minorHAnsi" w:cstheme="minorHAnsi"/>
          <w:sz w:val="22"/>
          <w:szCs w:val="22"/>
        </w:rPr>
        <w:t xml:space="preserve">, 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ppo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nt</w:t>
      </w:r>
      <w:r w:rsidRPr="0029697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s 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296976">
        <w:rPr>
          <w:rFonts w:asciiTheme="minorHAnsi" w:hAnsiTheme="minorHAnsi" w:cstheme="minorHAnsi"/>
          <w:sz w:val="22"/>
          <w:szCs w:val="22"/>
        </w:rPr>
        <w:t>ssor</w:t>
      </w:r>
      <w:r w:rsidRPr="00296976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</w:p>
    <w:p w14:paraId="5ED46F63" w14:textId="77777777" w:rsidR="001571C8" w:rsidRPr="00296976" w:rsidRDefault="001C20CB" w:rsidP="00296976">
      <w:pPr>
        <w:spacing w:before="7"/>
        <w:ind w:left="5029" w:right="3774"/>
        <w:jc w:val="center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w w:val="99"/>
          <w:sz w:val="22"/>
          <w:szCs w:val="22"/>
        </w:rPr>
        <w:t>w</w:t>
      </w:r>
    </w:p>
    <w:p w14:paraId="16C20714" w14:textId="77777777" w:rsidR="001571C8" w:rsidRPr="00296976" w:rsidRDefault="001571C8" w:rsidP="0029697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C964323" w14:textId="77777777" w:rsidR="001571C8" w:rsidRPr="00296976" w:rsidRDefault="001C20CB" w:rsidP="00296976">
      <w:pPr>
        <w:ind w:left="5067" w:right="70" w:hanging="495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96976">
        <w:rPr>
          <w:rFonts w:asciiTheme="minorHAnsi" w:hAnsiTheme="minorHAnsi" w:cstheme="minorHAnsi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2005                                                  </w:t>
      </w:r>
      <w:r w:rsidRPr="0029697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 xml:space="preserve">ng  </w:t>
      </w:r>
      <w:r w:rsidRPr="00296976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or  </w:t>
      </w:r>
      <w:r w:rsidRPr="00296976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of  </w:t>
      </w:r>
      <w:r w:rsidRPr="0029697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 </w:t>
      </w:r>
      <w:r w:rsidRPr="00296976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296976">
        <w:rPr>
          <w:rFonts w:asciiTheme="minorHAnsi" w:hAnsiTheme="minorHAnsi" w:cstheme="minorHAnsi"/>
          <w:sz w:val="22"/>
          <w:szCs w:val="22"/>
        </w:rPr>
        <w:t>u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e  </w:t>
      </w:r>
      <w:r w:rsidRPr="00296976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of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w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nd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96976">
        <w:rPr>
          <w:rFonts w:asciiTheme="minorHAnsi" w:hAnsiTheme="minorHAnsi" w:cstheme="minorHAnsi"/>
          <w:sz w:val="22"/>
          <w:szCs w:val="22"/>
        </w:rPr>
        <w:t>du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 xml:space="preserve">e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t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Un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v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ne</w:t>
      </w:r>
    </w:p>
    <w:p w14:paraId="1B9A6A63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DF0152F" w14:textId="77777777" w:rsidR="001571C8" w:rsidRPr="00296976" w:rsidRDefault="001C20CB" w:rsidP="00296976">
      <w:pPr>
        <w:ind w:left="116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2006</w:t>
      </w:r>
      <w:r w:rsidRPr="0029697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V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296976">
        <w:rPr>
          <w:rFonts w:asciiTheme="minorHAnsi" w:hAnsiTheme="minorHAnsi" w:cstheme="minorHAnsi"/>
          <w:sz w:val="22"/>
          <w:szCs w:val="22"/>
        </w:rPr>
        <w:t xml:space="preserve">ng </w:t>
      </w:r>
      <w:r w:rsidRPr="0029697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296976">
        <w:rPr>
          <w:rFonts w:asciiTheme="minorHAnsi" w:hAnsiTheme="minorHAnsi" w:cstheme="minorHAnsi"/>
          <w:sz w:val="22"/>
          <w:szCs w:val="22"/>
        </w:rPr>
        <w:t xml:space="preserve">ssor </w:t>
      </w:r>
      <w:r w:rsidRPr="0029697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t </w:t>
      </w:r>
      <w:r w:rsidRPr="0029697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</w:t>
      </w:r>
      <w:r w:rsidRPr="00296976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Un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296976">
        <w:rPr>
          <w:rFonts w:asciiTheme="minorHAnsi" w:hAnsiTheme="minorHAnsi" w:cstheme="minorHAnsi"/>
          <w:i/>
          <w:sz w:val="22"/>
          <w:szCs w:val="22"/>
        </w:rPr>
        <w:t>rs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ty </w:t>
      </w:r>
      <w:r w:rsidRPr="00296976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of</w:t>
      </w:r>
    </w:p>
    <w:p w14:paraId="4E696EE9" w14:textId="77777777" w:rsidR="001571C8" w:rsidRPr="00296976" w:rsidRDefault="001C20CB" w:rsidP="00296976">
      <w:pPr>
        <w:spacing w:before="7"/>
        <w:ind w:left="5067" w:right="462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n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z w:val="22"/>
          <w:szCs w:val="22"/>
        </w:rPr>
        <w:t>o</w:t>
      </w:r>
      <w:r w:rsidRPr="00296976">
        <w:rPr>
          <w:rFonts w:asciiTheme="minorHAnsi" w:hAnsiTheme="minorHAnsi" w:cstheme="minorHAnsi"/>
          <w:sz w:val="22"/>
          <w:szCs w:val="22"/>
        </w:rPr>
        <w:t>,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hool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296976">
        <w:rPr>
          <w:rFonts w:asciiTheme="minorHAnsi" w:hAnsiTheme="minorHAnsi" w:cstheme="minorHAnsi"/>
          <w:sz w:val="22"/>
          <w:szCs w:val="22"/>
        </w:rPr>
        <w:t>ud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</w:p>
    <w:p w14:paraId="3DD0BB62" w14:textId="77777777" w:rsidR="001571C8" w:rsidRPr="00296976" w:rsidRDefault="001571C8" w:rsidP="0029697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BB1772C" w14:textId="77777777" w:rsidR="001571C8" w:rsidRPr="00296976" w:rsidRDefault="001C20CB" w:rsidP="00296976">
      <w:pPr>
        <w:ind w:left="5067" w:right="70" w:hanging="495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2010                                       </w:t>
      </w:r>
      <w:r w:rsidRPr="00296976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V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296976">
        <w:rPr>
          <w:rFonts w:asciiTheme="minorHAnsi" w:hAnsiTheme="minorHAnsi" w:cstheme="minorHAnsi"/>
          <w:sz w:val="22"/>
          <w:szCs w:val="22"/>
        </w:rPr>
        <w:t>ng</w:t>
      </w:r>
      <w:r w:rsidRPr="0029697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296976">
        <w:rPr>
          <w:rFonts w:asciiTheme="minorHAnsi" w:hAnsiTheme="minorHAnsi" w:cstheme="minorHAnsi"/>
          <w:sz w:val="22"/>
          <w:szCs w:val="22"/>
        </w:rPr>
        <w:t>ow</w:t>
      </w:r>
      <w:r w:rsidRPr="0029697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i/>
          <w:sz w:val="22"/>
          <w:szCs w:val="22"/>
        </w:rPr>
        <w:t>au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rpa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ht</w:t>
      </w:r>
      <w:r w:rsidRPr="00296976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n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re 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296976">
        <w:rPr>
          <w:rFonts w:asciiTheme="minorHAnsi" w:hAnsiTheme="minorHAnsi" w:cstheme="minorHAnsi"/>
          <w:i/>
          <w:sz w:val="22"/>
          <w:szCs w:val="22"/>
        </w:rPr>
        <w:t>or</w:t>
      </w:r>
      <w:r w:rsidRPr="00296976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z w:val="22"/>
          <w:szCs w:val="22"/>
        </w:rPr>
        <w:t>n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rna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i/>
          <w:sz w:val="22"/>
          <w:szCs w:val="22"/>
        </w:rPr>
        <w:t>onal</w:t>
      </w:r>
      <w:r w:rsidRPr="00296976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i/>
          <w:sz w:val="22"/>
          <w:szCs w:val="22"/>
        </w:rPr>
        <w:t>aw</w:t>
      </w:r>
      <w:r w:rsidRPr="00296976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Un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v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sz w:val="22"/>
          <w:szCs w:val="22"/>
        </w:rPr>
        <w:t xml:space="preserve">y of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</w:p>
    <w:p w14:paraId="32357AEC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8B98274" w14:textId="77777777" w:rsidR="001571C8" w:rsidRPr="00296976" w:rsidRDefault="001C20CB" w:rsidP="00296976">
      <w:pPr>
        <w:ind w:left="5067" w:right="71" w:hanging="495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2010                                       </w:t>
      </w:r>
      <w:r w:rsidRPr="00296976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V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296976">
        <w:rPr>
          <w:rFonts w:asciiTheme="minorHAnsi" w:hAnsiTheme="minorHAnsi" w:cstheme="minorHAnsi"/>
          <w:sz w:val="22"/>
          <w:szCs w:val="22"/>
        </w:rPr>
        <w:t xml:space="preserve">ng </w:t>
      </w:r>
      <w:r w:rsidRPr="0029697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296976">
        <w:rPr>
          <w:rFonts w:asciiTheme="minorHAnsi" w:hAnsiTheme="minorHAnsi" w:cstheme="minorHAnsi"/>
          <w:sz w:val="22"/>
          <w:szCs w:val="22"/>
        </w:rPr>
        <w:t xml:space="preserve">ow </w:t>
      </w:r>
      <w:r w:rsidRPr="0029697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t </w:t>
      </w:r>
      <w:r w:rsidRPr="0029697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Cl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are </w:t>
      </w:r>
      <w:r w:rsidRPr="00296976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Ha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Pr="00296976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o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g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 xml:space="preserve">,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</w:p>
    <w:p w14:paraId="0FCE8A5D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19ECCAF" w14:textId="77777777" w:rsidR="001571C8" w:rsidRPr="00296976" w:rsidRDefault="001C20CB" w:rsidP="00296976">
      <w:pPr>
        <w:ind w:left="116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2010</w:t>
      </w:r>
      <w:r w:rsidRPr="00296976">
        <w:rPr>
          <w:rFonts w:asciiTheme="minorHAnsi" w:hAnsiTheme="minorHAnsi" w:cstheme="minorHAnsi"/>
          <w:sz w:val="22"/>
          <w:szCs w:val="22"/>
        </w:rPr>
        <w:t xml:space="preserve">                                       </w:t>
      </w:r>
      <w:r w:rsidRPr="00296976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V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296976">
        <w:rPr>
          <w:rFonts w:asciiTheme="minorHAnsi" w:hAnsiTheme="minorHAnsi" w:cstheme="minorHAnsi"/>
          <w:sz w:val="22"/>
          <w:szCs w:val="22"/>
        </w:rPr>
        <w:t xml:space="preserve">ng </w:t>
      </w:r>
      <w:r w:rsidRPr="00296976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ho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r </w:t>
      </w:r>
      <w:r w:rsidRPr="00296976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t </w:t>
      </w:r>
      <w:r w:rsidRPr="00296976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Gon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ill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296976">
        <w:rPr>
          <w:rFonts w:asciiTheme="minorHAnsi" w:hAnsiTheme="minorHAnsi" w:cstheme="minorHAnsi"/>
          <w:i/>
          <w:spacing w:val="5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&amp; </w:t>
      </w:r>
      <w:r w:rsidRPr="00296976">
        <w:rPr>
          <w:rFonts w:asciiTheme="minorHAnsi" w:hAnsiTheme="minorHAnsi" w:cstheme="minorHAnsi"/>
          <w:i/>
          <w:spacing w:val="4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a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z w:val="22"/>
          <w:szCs w:val="22"/>
        </w:rPr>
        <w:t>us</w:t>
      </w:r>
    </w:p>
    <w:p w14:paraId="441F0035" w14:textId="77777777" w:rsidR="001571C8" w:rsidRPr="00296976" w:rsidRDefault="001C20CB" w:rsidP="00296976">
      <w:pPr>
        <w:spacing w:before="7"/>
        <w:ind w:left="5067" w:right="2266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o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g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,</w:t>
      </w:r>
      <w:r w:rsidRPr="002969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</w:p>
    <w:p w14:paraId="7457D8A7" w14:textId="77777777" w:rsidR="001571C8" w:rsidRPr="00296976" w:rsidRDefault="001571C8" w:rsidP="0029697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91F7D72" w14:textId="77777777" w:rsidR="001571C8" w:rsidRPr="00296976" w:rsidRDefault="001C20CB" w:rsidP="00296976">
      <w:pPr>
        <w:ind w:left="5072" w:right="728" w:hanging="4956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2010                                                 </w:t>
      </w:r>
      <w:r w:rsidRPr="00296976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t 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Cl</w:t>
      </w:r>
      <w:r w:rsidRPr="00296976">
        <w:rPr>
          <w:rFonts w:asciiTheme="minorHAnsi" w:hAnsiTheme="minorHAnsi" w:cstheme="minorHAnsi"/>
          <w:i/>
          <w:sz w:val="22"/>
          <w:szCs w:val="22"/>
        </w:rPr>
        <w:t>are</w:t>
      </w:r>
      <w:r w:rsidRPr="00296976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Ha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i/>
          <w:sz w:val="22"/>
          <w:szCs w:val="22"/>
        </w:rPr>
        <w:t>l</w:t>
      </w:r>
      <w:r w:rsidRPr="00296976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o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g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 xml:space="preserve">,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</w:p>
    <w:p w14:paraId="781C6523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460F10A" w14:textId="77777777" w:rsidR="001571C8" w:rsidRPr="00296976" w:rsidRDefault="001C20CB" w:rsidP="00296976">
      <w:pPr>
        <w:ind w:left="5067" w:right="70" w:hanging="495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2012</w:t>
      </w:r>
      <w:r w:rsidRPr="0029697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</w:t>
      </w:r>
      <w:r w:rsidRPr="0029697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 xml:space="preserve">l  </w:t>
      </w:r>
      <w:r w:rsidRPr="0029697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o  </w:t>
      </w:r>
      <w:r w:rsidRPr="0029697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 </w:t>
      </w:r>
      <w:r w:rsidRPr="0029697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>u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 xml:space="preserve">g  </w:t>
      </w:r>
      <w:r w:rsidRPr="0029697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Ma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x-</w:t>
      </w:r>
      <w:r w:rsidRPr="00296976">
        <w:rPr>
          <w:rFonts w:asciiTheme="minorHAnsi" w:hAnsiTheme="minorHAnsi" w:cstheme="minorHAnsi"/>
          <w:i/>
          <w:sz w:val="22"/>
          <w:szCs w:val="22"/>
        </w:rPr>
        <w:t>P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i/>
          <w:sz w:val="22"/>
          <w:szCs w:val="22"/>
        </w:rPr>
        <w:t>an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ck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- 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z w:val="22"/>
          <w:szCs w:val="22"/>
        </w:rPr>
        <w:t>ns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tit</w:t>
      </w:r>
      <w:r w:rsidRPr="00296976">
        <w:rPr>
          <w:rFonts w:asciiTheme="minorHAnsi" w:hAnsiTheme="minorHAnsi" w:cstheme="minorHAnsi"/>
          <w:i/>
          <w:sz w:val="22"/>
          <w:szCs w:val="22"/>
        </w:rPr>
        <w:t>u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296976">
        <w:rPr>
          <w:rFonts w:asciiTheme="minorHAnsi" w:hAnsiTheme="minorHAnsi" w:cstheme="minorHAnsi"/>
          <w:i/>
          <w:sz w:val="22"/>
          <w:szCs w:val="22"/>
        </w:rPr>
        <w:t>or</w:t>
      </w:r>
      <w:r w:rsidRPr="00296976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z w:val="22"/>
          <w:szCs w:val="22"/>
        </w:rPr>
        <w:t>n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rna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i/>
          <w:sz w:val="22"/>
          <w:szCs w:val="22"/>
        </w:rPr>
        <w:t>onal, Europ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an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and R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gu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i/>
          <w:sz w:val="22"/>
          <w:szCs w:val="22"/>
        </w:rPr>
        <w:t>a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z w:val="22"/>
          <w:szCs w:val="22"/>
        </w:rPr>
        <w:t>ory</w:t>
      </w:r>
      <w:r w:rsidRPr="00296976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Pro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296976">
        <w:rPr>
          <w:rFonts w:asciiTheme="minorHAnsi" w:hAnsiTheme="minorHAnsi" w:cstheme="minorHAnsi"/>
          <w:i/>
          <w:sz w:val="22"/>
          <w:szCs w:val="22"/>
        </w:rPr>
        <w:t>dural</w:t>
      </w:r>
      <w:r w:rsidRPr="0029697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i/>
          <w:sz w:val="22"/>
          <w:szCs w:val="22"/>
        </w:rPr>
        <w:t>aw</w:t>
      </w:r>
      <w:r w:rsidRPr="0029697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(re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d)</w:t>
      </w:r>
    </w:p>
    <w:p w14:paraId="460BFA41" w14:textId="77777777" w:rsidR="001571C8" w:rsidRPr="00296976" w:rsidRDefault="001571C8" w:rsidP="0029697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48C5F90" w14:textId="77777777" w:rsidR="001571C8" w:rsidRPr="00296976" w:rsidRDefault="001C20CB" w:rsidP="00296976">
      <w:pPr>
        <w:ind w:left="116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b/>
          <w:sz w:val="22"/>
          <w:szCs w:val="22"/>
        </w:rPr>
        <w:t>IV.</w:t>
      </w:r>
      <w:r w:rsidRPr="0029697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b/>
          <w:sz w:val="22"/>
          <w:szCs w:val="22"/>
        </w:rPr>
        <w:t>gal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b/>
          <w:sz w:val="22"/>
          <w:szCs w:val="22"/>
        </w:rPr>
        <w:t>a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ct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b/>
          <w:sz w:val="22"/>
          <w:szCs w:val="22"/>
        </w:rPr>
        <w:t>e</w:t>
      </w:r>
    </w:p>
    <w:p w14:paraId="283AE9E3" w14:textId="77777777" w:rsidR="001571C8" w:rsidRPr="00296976" w:rsidRDefault="001571C8" w:rsidP="0029697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72B6362" w14:textId="77777777" w:rsidR="001571C8" w:rsidRPr="00296976" w:rsidRDefault="001C20CB" w:rsidP="00296976">
      <w:pPr>
        <w:ind w:left="5067" w:right="70" w:hanging="495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96976">
        <w:rPr>
          <w:rFonts w:asciiTheme="minorHAnsi" w:hAnsiTheme="minorHAnsi" w:cstheme="minorHAnsi"/>
          <w:sz w:val="22"/>
          <w:szCs w:val="22"/>
        </w:rPr>
        <w:t>une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1995</w:t>
      </w:r>
      <w:r w:rsidRPr="00296976">
        <w:rPr>
          <w:rFonts w:asciiTheme="minorHAnsi" w:hAnsiTheme="minorHAnsi" w:cstheme="minorHAnsi"/>
          <w:sz w:val="22"/>
          <w:szCs w:val="22"/>
        </w:rPr>
        <w:t xml:space="preserve">                                          </w:t>
      </w:r>
      <w:r w:rsidRPr="00296976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Ass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 xml:space="preserve">nt  </w:t>
      </w:r>
      <w:r w:rsidRPr="00296976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o  </w:t>
      </w:r>
      <w:r w:rsidRPr="00296976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296976">
        <w:rPr>
          <w:rFonts w:asciiTheme="minorHAnsi" w:hAnsiTheme="minorHAnsi" w:cstheme="minorHAnsi"/>
          <w:sz w:val="22"/>
          <w:szCs w:val="22"/>
        </w:rPr>
        <w:t xml:space="preserve">s  </w:t>
      </w:r>
      <w:r w:rsidRPr="00296976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 xml:space="preserve">nt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 xml:space="preserve">on  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o  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 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Un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d   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ons, 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w</w:t>
      </w:r>
      <w:r w:rsidRPr="00296976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Yo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k</w:t>
      </w:r>
      <w:r w:rsidRPr="0029697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k</w:t>
      </w:r>
      <w:r w:rsidRPr="0029697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ndar</w:t>
      </w:r>
      <w:r w:rsidRPr="00296976">
        <w:rPr>
          <w:rFonts w:asciiTheme="minorHAnsi" w:hAnsiTheme="minorHAnsi" w:cstheme="minorHAnsi"/>
          <w:sz w:val="22"/>
          <w:szCs w:val="22"/>
        </w:rPr>
        <w:t xml:space="preserve">)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pu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y H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liti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96976">
        <w:rPr>
          <w:rFonts w:asciiTheme="minorHAnsi" w:hAnsiTheme="minorHAnsi" w:cstheme="minorHAnsi"/>
          <w:sz w:val="22"/>
          <w:szCs w:val="22"/>
        </w:rPr>
        <w:t>l 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nt</w:t>
      </w:r>
    </w:p>
    <w:p w14:paraId="56909019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2F505B3" w14:textId="77777777" w:rsidR="001571C8" w:rsidRPr="00296976" w:rsidRDefault="001C20CB" w:rsidP="00296976">
      <w:pPr>
        <w:ind w:left="5067" w:right="69" w:hanging="495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1996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2000</w:t>
      </w:r>
      <w:r w:rsidRPr="00296976">
        <w:rPr>
          <w:rFonts w:asciiTheme="minorHAnsi" w:hAnsiTheme="minorHAnsi" w:cstheme="minorHAnsi"/>
          <w:sz w:val="22"/>
          <w:szCs w:val="22"/>
        </w:rPr>
        <w:t xml:space="preserve">                                       </w:t>
      </w:r>
      <w:r w:rsidRPr="0029697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Gov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 xml:space="preserve">nt    </w:t>
      </w:r>
      <w:r w:rsidRPr="0029697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l    </w:t>
      </w:r>
      <w:r w:rsidRPr="0029697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 xml:space="preserve">n    </w:t>
      </w:r>
      <w:r w:rsidRPr="0029697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296976">
        <w:rPr>
          <w:rFonts w:asciiTheme="minorHAnsi" w:hAnsiTheme="minorHAnsi" w:cstheme="minorHAnsi"/>
          <w:sz w:val="22"/>
          <w:szCs w:val="22"/>
        </w:rPr>
        <w:t xml:space="preserve">s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y of</w:t>
      </w:r>
      <w:r w:rsidRPr="0029697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96976">
        <w:rPr>
          <w:rFonts w:asciiTheme="minorHAnsi" w:hAnsiTheme="minorHAnsi" w:cstheme="minorHAnsi"/>
          <w:sz w:val="22"/>
          <w:szCs w:val="22"/>
        </w:rPr>
        <w:t>us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w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296976">
        <w:rPr>
          <w:rFonts w:asciiTheme="minorHAnsi" w:hAnsiTheme="minorHAnsi" w:cstheme="minorHAnsi"/>
          <w:sz w:val="22"/>
          <w:szCs w:val="22"/>
        </w:rPr>
        <w:t>ow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ng</w:t>
      </w:r>
      <w:r w:rsidRPr="0029697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Ass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s:</w:t>
      </w:r>
    </w:p>
    <w:p w14:paraId="0CE845C0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5C88030" w14:textId="77777777" w:rsidR="001571C8" w:rsidRPr="00296976" w:rsidRDefault="001C20CB" w:rsidP="00296976">
      <w:pPr>
        <w:ind w:left="5067" w:right="7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ouns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296976">
        <w:rPr>
          <w:rFonts w:asciiTheme="minorHAnsi" w:hAnsiTheme="minorHAnsi" w:cstheme="minorHAnsi"/>
          <w:sz w:val="22"/>
          <w:szCs w:val="22"/>
        </w:rPr>
        <w:t xml:space="preserve">or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nt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l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w,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96976">
        <w:rPr>
          <w:rFonts w:asciiTheme="minorHAnsi" w:hAnsiTheme="minorHAnsi" w:cstheme="minorHAnsi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of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l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ode</w:t>
      </w:r>
      <w:r w:rsidRPr="002969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96976">
        <w:rPr>
          <w:rFonts w:asciiTheme="minorHAnsi" w:hAnsiTheme="minorHAnsi" w:cstheme="minorHAnsi"/>
          <w:sz w:val="22"/>
          <w:szCs w:val="22"/>
        </w:rPr>
        <w:t>onn)</w:t>
      </w:r>
    </w:p>
    <w:p w14:paraId="37EA8D11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C32955A" w14:textId="77777777" w:rsidR="001571C8" w:rsidRPr="00296976" w:rsidRDefault="001C20CB" w:rsidP="00296976">
      <w:pPr>
        <w:ind w:left="5067" w:right="70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ouns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296976">
        <w:rPr>
          <w:rFonts w:asciiTheme="minorHAnsi" w:hAnsiTheme="minorHAnsi" w:cstheme="minorHAnsi"/>
          <w:sz w:val="22"/>
          <w:szCs w:val="22"/>
        </w:rPr>
        <w:t>or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96976">
        <w:rPr>
          <w:rFonts w:asciiTheme="minorHAnsi" w:hAnsiTheme="minorHAnsi" w:cstheme="minorHAnsi"/>
          <w:sz w:val="22"/>
          <w:szCs w:val="22"/>
        </w:rPr>
        <w:t>or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Eu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op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96976">
        <w:rPr>
          <w:rFonts w:asciiTheme="minorHAnsi" w:hAnsiTheme="minorHAnsi" w:cstheme="minorHAnsi"/>
          <w:sz w:val="22"/>
          <w:szCs w:val="22"/>
        </w:rPr>
        <w:t xml:space="preserve">n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w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t 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nt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 xml:space="preserve">on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o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Eu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op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296976">
        <w:rPr>
          <w:rFonts w:asciiTheme="minorHAnsi" w:hAnsiTheme="minorHAnsi" w:cstheme="minorHAnsi"/>
          <w:sz w:val="22"/>
          <w:szCs w:val="22"/>
        </w:rPr>
        <w:t>un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u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s)</w:t>
      </w:r>
    </w:p>
    <w:p w14:paraId="7B985ECE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F79FF1F" w14:textId="77777777" w:rsidR="001571C8" w:rsidRPr="00296976" w:rsidRDefault="001C20CB" w:rsidP="00296976">
      <w:pPr>
        <w:ind w:left="5072" w:right="69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</w:p>
    <w:p w14:paraId="263D0C86" w14:textId="77777777" w:rsidR="001571C8" w:rsidRPr="00296976" w:rsidRDefault="001C20CB" w:rsidP="00296976">
      <w:pPr>
        <w:spacing w:before="7"/>
        <w:ind w:left="5067" w:right="75"/>
        <w:jc w:val="both"/>
        <w:rPr>
          <w:rFonts w:asciiTheme="minorHAnsi" w:hAnsiTheme="minorHAnsi" w:cstheme="minorHAnsi"/>
          <w:sz w:val="22"/>
          <w:szCs w:val="22"/>
        </w:rPr>
        <w:sectPr w:rsidR="001571C8" w:rsidRPr="00296976">
          <w:pgSz w:w="11900" w:h="16840"/>
          <w:pgMar w:top="960" w:right="1300" w:bottom="280" w:left="1300" w:header="747" w:footer="0" w:gutter="0"/>
          <w:cols w:space="720"/>
        </w:sectPr>
      </w:pPr>
      <w:r w:rsidRPr="00296976">
        <w:rPr>
          <w:rFonts w:asciiTheme="minorHAnsi" w:hAnsiTheme="minorHAnsi" w:cstheme="minorHAnsi"/>
          <w:sz w:val="22"/>
          <w:szCs w:val="22"/>
        </w:rPr>
        <w:t>Dip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 xml:space="preserve">c      </w:t>
      </w:r>
      <w:r w:rsidRPr="0029697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 xml:space="preserve">e      </w:t>
      </w:r>
      <w:r w:rsidRPr="0029697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96976">
        <w:rPr>
          <w:rFonts w:asciiTheme="minorHAnsi" w:hAnsiTheme="minorHAnsi" w:cstheme="minorHAnsi"/>
          <w:sz w:val="22"/>
          <w:szCs w:val="22"/>
        </w:rPr>
        <w:t xml:space="preserve">or      </w:t>
      </w:r>
      <w:r w:rsidRPr="0029697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</w:p>
    <w:p w14:paraId="0F16365E" w14:textId="77777777" w:rsidR="001571C8" w:rsidRPr="00296976" w:rsidRDefault="001571C8" w:rsidP="00296976">
      <w:pPr>
        <w:rPr>
          <w:rFonts w:asciiTheme="minorHAnsi" w:hAnsiTheme="minorHAnsi" w:cstheme="minorHAnsi"/>
          <w:sz w:val="22"/>
          <w:szCs w:val="22"/>
        </w:rPr>
      </w:pPr>
    </w:p>
    <w:p w14:paraId="623064C6" w14:textId="77777777" w:rsidR="001571C8" w:rsidRPr="00296976" w:rsidRDefault="001571C8" w:rsidP="00296976">
      <w:pPr>
        <w:rPr>
          <w:rFonts w:asciiTheme="minorHAnsi" w:hAnsiTheme="minorHAnsi" w:cstheme="minorHAnsi"/>
          <w:sz w:val="22"/>
          <w:szCs w:val="22"/>
        </w:rPr>
      </w:pPr>
    </w:p>
    <w:p w14:paraId="7596FBB5" w14:textId="77777777" w:rsidR="001571C8" w:rsidRPr="00296976" w:rsidRDefault="001C20CB" w:rsidP="00296976">
      <w:pPr>
        <w:spacing w:before="29"/>
        <w:ind w:left="5067" w:right="69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Es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96976">
        <w:rPr>
          <w:rFonts w:asciiTheme="minorHAnsi" w:hAnsiTheme="minorHAnsi" w:cstheme="minorHAnsi"/>
          <w:sz w:val="22"/>
          <w:szCs w:val="22"/>
        </w:rPr>
        <w:t>sh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 xml:space="preserve">nt    </w:t>
      </w:r>
      <w:r w:rsidRPr="00296976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of    </w:t>
      </w:r>
      <w:r w:rsidRPr="00296976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n    </w:t>
      </w:r>
      <w:r w:rsidRPr="00296976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</w:p>
    <w:p w14:paraId="3C4351A7" w14:textId="77777777" w:rsidR="001571C8" w:rsidRPr="00296976" w:rsidRDefault="001C20CB" w:rsidP="00296976">
      <w:pPr>
        <w:spacing w:before="7"/>
        <w:ind w:left="5067" w:right="1942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)</w:t>
      </w:r>
    </w:p>
    <w:p w14:paraId="7DA05A17" w14:textId="77777777" w:rsidR="001571C8" w:rsidRPr="00296976" w:rsidRDefault="001571C8" w:rsidP="0029697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BAD302D" w14:textId="77777777" w:rsidR="001571C8" w:rsidRPr="00296976" w:rsidRDefault="001C20CB" w:rsidP="00296976">
      <w:pPr>
        <w:ind w:left="5067" w:right="70" w:firstLine="5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ouns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296976">
        <w:rPr>
          <w:rFonts w:asciiTheme="minorHAnsi" w:hAnsiTheme="minorHAnsi" w:cstheme="minorHAnsi"/>
          <w:sz w:val="22"/>
          <w:szCs w:val="22"/>
        </w:rPr>
        <w:t>or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l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w 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, 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 xml:space="preserve">on 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Eu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op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96976">
        <w:rPr>
          <w:rFonts w:asciiTheme="minorHAnsi" w:hAnsiTheme="minorHAnsi" w:cstheme="minorHAnsi"/>
          <w:sz w:val="22"/>
          <w:szCs w:val="22"/>
        </w:rPr>
        <w:t xml:space="preserve">n 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w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96976">
        <w:rPr>
          <w:rFonts w:asciiTheme="minorHAnsi" w:hAnsiTheme="minorHAnsi" w:cstheme="minorHAnsi"/>
          <w:sz w:val="22"/>
          <w:szCs w:val="22"/>
        </w:rPr>
        <w:t>onn)</w:t>
      </w:r>
    </w:p>
    <w:p w14:paraId="0E1DDFBB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B1CB0F2" w14:textId="77777777" w:rsidR="001571C8" w:rsidRPr="00296976" w:rsidRDefault="001C20CB" w:rsidP="00296976">
      <w:pPr>
        <w:ind w:left="5067" w:right="70" w:firstLine="5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ouns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296976">
        <w:rPr>
          <w:rFonts w:asciiTheme="minorHAnsi" w:hAnsiTheme="minorHAnsi" w:cstheme="minorHAnsi"/>
          <w:sz w:val="22"/>
          <w:szCs w:val="22"/>
        </w:rPr>
        <w:t>or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nd</w:t>
      </w:r>
      <w:r w:rsidRPr="0029697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pu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 xml:space="preserve">n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l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w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,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 xml:space="preserve">on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z w:val="22"/>
          <w:szCs w:val="22"/>
        </w:rPr>
        <w:t>ub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96976">
        <w:rPr>
          <w:rFonts w:asciiTheme="minorHAnsi" w:hAnsiTheme="minorHAnsi" w:cstheme="minorHAnsi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l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w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nd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l 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96976">
        <w:rPr>
          <w:rFonts w:asciiTheme="minorHAnsi" w:hAnsiTheme="minorHAnsi" w:cstheme="minorHAnsi"/>
          <w:sz w:val="22"/>
          <w:szCs w:val="22"/>
        </w:rPr>
        <w:t>us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96976">
        <w:rPr>
          <w:rFonts w:asciiTheme="minorHAnsi" w:hAnsiTheme="minorHAnsi" w:cstheme="minorHAnsi"/>
          <w:sz w:val="22"/>
          <w:szCs w:val="22"/>
        </w:rPr>
        <w:t>n)</w:t>
      </w:r>
    </w:p>
    <w:p w14:paraId="06BD0D9B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DBFB70C" w14:textId="77777777" w:rsidR="001571C8" w:rsidRPr="00296976" w:rsidRDefault="001C20CB" w:rsidP="00296976">
      <w:pPr>
        <w:ind w:left="5067" w:right="69" w:firstLine="5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296976">
        <w:rPr>
          <w:rFonts w:asciiTheme="minorHAnsi" w:hAnsiTheme="minorHAnsi" w:cstheme="minorHAnsi"/>
          <w:sz w:val="22"/>
          <w:szCs w:val="22"/>
        </w:rPr>
        <w:t>s 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 xml:space="preserve">y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mmi</w:t>
      </w:r>
      <w:r w:rsidRPr="00296976">
        <w:rPr>
          <w:rFonts w:asciiTheme="minorHAnsi" w:hAnsiTheme="minorHAnsi" w:cstheme="minorHAnsi"/>
          <w:sz w:val="22"/>
          <w:szCs w:val="22"/>
        </w:rPr>
        <w:t>ss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96976">
        <w:rPr>
          <w:rFonts w:asciiTheme="minorHAnsi" w:hAnsiTheme="minorHAnsi" w:cstheme="minorHAnsi"/>
          <w:sz w:val="22"/>
          <w:szCs w:val="22"/>
        </w:rPr>
        <w:t>or</w:t>
      </w:r>
      <w:r w:rsidRPr="0029697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l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nd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f 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or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u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96976">
        <w:rPr>
          <w:rFonts w:asciiTheme="minorHAnsi" w:hAnsiTheme="minorHAnsi" w:cstheme="minorHAnsi"/>
          <w:sz w:val="22"/>
          <w:szCs w:val="22"/>
        </w:rPr>
        <w:t>du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 xml:space="preserve">e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nd Ev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w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Yo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k)</w:t>
      </w:r>
    </w:p>
    <w:p w14:paraId="5EDE02A0" w14:textId="77777777" w:rsidR="001571C8" w:rsidRPr="00296976" w:rsidRDefault="001571C8" w:rsidP="00296976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617A7F8" w14:textId="77777777" w:rsidR="001571C8" w:rsidRPr="00296976" w:rsidRDefault="001C20CB" w:rsidP="00296976">
      <w:pPr>
        <w:spacing w:before="29"/>
        <w:ind w:left="116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b/>
          <w:sz w:val="22"/>
          <w:szCs w:val="22"/>
        </w:rPr>
        <w:t xml:space="preserve">V.      </w:t>
      </w:r>
      <w:r w:rsidRPr="00296976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b/>
          <w:sz w:val="22"/>
          <w:szCs w:val="22"/>
        </w:rPr>
        <w:t>A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296976">
        <w:rPr>
          <w:rFonts w:asciiTheme="minorHAnsi" w:hAnsiTheme="minorHAnsi" w:cstheme="minorHAnsi"/>
          <w:b/>
          <w:sz w:val="22"/>
          <w:szCs w:val="22"/>
        </w:rPr>
        <w:t>v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b/>
          <w:sz w:val="22"/>
          <w:szCs w:val="22"/>
        </w:rPr>
        <w:t>so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b/>
          <w:sz w:val="22"/>
          <w:szCs w:val="22"/>
        </w:rPr>
        <w:t>y</w:t>
      </w:r>
      <w:r w:rsidRPr="00296976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b/>
          <w:sz w:val="22"/>
          <w:szCs w:val="22"/>
        </w:rPr>
        <w:t>Wo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b/>
          <w:sz w:val="22"/>
          <w:szCs w:val="22"/>
        </w:rPr>
        <w:t>k</w:t>
      </w:r>
    </w:p>
    <w:p w14:paraId="54938186" w14:textId="77777777" w:rsidR="001571C8" w:rsidRPr="00296976" w:rsidRDefault="001571C8" w:rsidP="0029697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9DCE6DE" w14:textId="77777777" w:rsidR="001571C8" w:rsidRPr="00296976" w:rsidRDefault="001C20CB" w:rsidP="00296976">
      <w:pPr>
        <w:ind w:left="116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2001</w:t>
      </w:r>
      <w:r w:rsidRPr="0029697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</w:t>
      </w:r>
      <w:r w:rsidRPr="0029697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r </w:t>
      </w:r>
      <w:r w:rsidRPr="00296976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 xml:space="preserve">s </w:t>
      </w:r>
      <w:r w:rsidRPr="00296976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 xml:space="preserve">t </w:t>
      </w:r>
      <w:r w:rsidRPr="0029697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96976">
        <w:rPr>
          <w:rFonts w:asciiTheme="minorHAnsi" w:hAnsiTheme="minorHAnsi" w:cstheme="minorHAnsi"/>
          <w:sz w:val="22"/>
          <w:szCs w:val="22"/>
        </w:rPr>
        <w:t xml:space="preserve">or </w:t>
      </w:r>
      <w:r w:rsidRPr="0029697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</w:t>
      </w:r>
      <w:r w:rsidRPr="0029697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os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96976">
        <w:rPr>
          <w:rFonts w:asciiTheme="minorHAnsi" w:hAnsiTheme="minorHAnsi" w:cstheme="minorHAnsi"/>
          <w:sz w:val="22"/>
          <w:szCs w:val="22"/>
        </w:rPr>
        <w:t>u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or</w:t>
      </w:r>
    </w:p>
    <w:p w14:paraId="6A91AFC8" w14:textId="77777777" w:rsidR="001571C8" w:rsidRPr="00296976" w:rsidRDefault="001C20CB" w:rsidP="00296976">
      <w:pPr>
        <w:spacing w:before="7"/>
        <w:ind w:left="5067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96976">
        <w:rPr>
          <w:rFonts w:asciiTheme="minorHAnsi" w:hAnsiTheme="minorHAnsi" w:cstheme="minorHAnsi"/>
          <w:sz w:val="22"/>
          <w:szCs w:val="22"/>
        </w:rPr>
        <w:t>or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st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</w:t>
      </w:r>
      <w:r w:rsidRPr="00296976">
        <w:rPr>
          <w:rFonts w:asciiTheme="minorHAnsi" w:hAnsiTheme="minorHAnsi" w:cstheme="minorHAnsi"/>
          <w:sz w:val="22"/>
          <w:szCs w:val="22"/>
        </w:rPr>
        <w:t>or</w:t>
      </w:r>
    </w:p>
    <w:p w14:paraId="72118364" w14:textId="77777777" w:rsidR="001571C8" w:rsidRPr="00296976" w:rsidRDefault="001571C8" w:rsidP="0029697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4EA7736" w14:textId="77777777" w:rsidR="001571C8" w:rsidRPr="00296976" w:rsidRDefault="001C20CB" w:rsidP="00296976">
      <w:pPr>
        <w:ind w:left="5067" w:right="63" w:hanging="495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2001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96976">
        <w:rPr>
          <w:rFonts w:asciiTheme="minorHAnsi" w:hAnsiTheme="minorHAnsi" w:cstheme="minorHAnsi"/>
          <w:sz w:val="22"/>
          <w:szCs w:val="22"/>
        </w:rPr>
        <w:t>2002</w:t>
      </w:r>
      <w:r w:rsidRPr="0029697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 xml:space="preserve">r </w:t>
      </w:r>
      <w:r w:rsidRPr="0029697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of </w:t>
      </w:r>
      <w:r w:rsidRPr="0029697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</w:t>
      </w:r>
      <w:r w:rsidRPr="0029697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 xml:space="preserve">t </w:t>
      </w:r>
      <w:r w:rsidRPr="0029697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 xml:space="preserve">oup </w:t>
      </w:r>
      <w:r w:rsidRPr="0029697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96976">
        <w:rPr>
          <w:rFonts w:asciiTheme="minorHAnsi" w:hAnsiTheme="minorHAnsi" w:cstheme="minorHAnsi"/>
          <w:sz w:val="22"/>
          <w:szCs w:val="22"/>
        </w:rPr>
        <w:t xml:space="preserve">or </w:t>
      </w:r>
      <w:r w:rsidRPr="0029697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 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raf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 xml:space="preserve">ng  of 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a </w:t>
      </w:r>
      <w:r w:rsidRPr="0029697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n 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 xml:space="preserve">ode 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of 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s und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l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w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up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by 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96976">
        <w:rPr>
          <w:rFonts w:asciiTheme="minorHAnsi" w:hAnsiTheme="minorHAnsi" w:cstheme="minorHAnsi"/>
          <w:sz w:val="22"/>
          <w:szCs w:val="22"/>
        </w:rPr>
        <w:t>us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</w:p>
    <w:p w14:paraId="51EC0B0A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7704FDA" w14:textId="77777777" w:rsidR="001571C8" w:rsidRPr="00296976" w:rsidRDefault="001C20CB" w:rsidP="00296976">
      <w:pPr>
        <w:ind w:left="5072" w:right="63" w:hanging="4949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2003</w:t>
      </w:r>
      <w:r w:rsidRPr="0029697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 xml:space="preserve">t 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onsu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nt 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o 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 xml:space="preserve">n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y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296976">
        <w:rPr>
          <w:rFonts w:asciiTheme="minorHAnsi" w:hAnsiTheme="minorHAnsi" w:cstheme="minorHAnsi"/>
          <w:sz w:val="22"/>
          <w:szCs w:val="22"/>
        </w:rPr>
        <w:t>u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Eu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ope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96976">
        <w:rPr>
          <w:rFonts w:asciiTheme="minorHAnsi" w:hAnsiTheme="minorHAnsi" w:cstheme="minorHAnsi"/>
          <w:sz w:val="22"/>
          <w:szCs w:val="22"/>
        </w:rPr>
        <w:t>ud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)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 xml:space="preserve">ng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ve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 xml:space="preserve">nput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raf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ng of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a’</w:t>
      </w:r>
      <w:r w:rsidRPr="00296976">
        <w:rPr>
          <w:rFonts w:asciiTheme="minorHAnsi" w:hAnsiTheme="minorHAnsi" w:cstheme="minorHAnsi"/>
          <w:sz w:val="22"/>
          <w:szCs w:val="22"/>
        </w:rPr>
        <w:t xml:space="preserve">s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u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t</w:t>
      </w:r>
    </w:p>
    <w:p w14:paraId="5AB45A80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400C773" w14:textId="77777777" w:rsidR="001571C8" w:rsidRPr="00296976" w:rsidRDefault="001C20CB" w:rsidP="00296976">
      <w:pPr>
        <w:ind w:left="5067" w:right="69" w:hanging="495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2003                                                               </w:t>
      </w:r>
      <w:r w:rsidRPr="0029697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 Ass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>y of</w:t>
      </w:r>
      <w:r w:rsidRPr="0029697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e’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t</w:t>
      </w:r>
    </w:p>
    <w:p w14:paraId="3CF076A5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004790C" w14:textId="77777777" w:rsidR="001571C8" w:rsidRPr="00296976" w:rsidRDefault="001C20CB" w:rsidP="00296976">
      <w:pPr>
        <w:ind w:left="5067" w:right="69" w:hanging="495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2003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96976">
        <w:rPr>
          <w:rFonts w:asciiTheme="minorHAnsi" w:hAnsiTheme="minorHAnsi" w:cstheme="minorHAnsi"/>
          <w:sz w:val="22"/>
          <w:szCs w:val="22"/>
        </w:rPr>
        <w:t>2004</w:t>
      </w:r>
      <w:r w:rsidRPr="0029697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</w:t>
      </w:r>
      <w:r w:rsidRPr="0029697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96976">
        <w:rPr>
          <w:rFonts w:asciiTheme="minorHAnsi" w:hAnsiTheme="minorHAnsi" w:cstheme="minorHAnsi"/>
          <w:sz w:val="22"/>
          <w:szCs w:val="22"/>
        </w:rPr>
        <w:t xml:space="preserve">d  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of  </w:t>
      </w:r>
      <w:r w:rsidRPr="0029697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 </w:t>
      </w:r>
      <w:r w:rsidRPr="0029697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raf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 xml:space="preserve">ng   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96976">
        <w:rPr>
          <w:rFonts w:asciiTheme="minorHAnsi" w:hAnsiTheme="minorHAnsi" w:cstheme="minorHAnsi"/>
          <w:sz w:val="22"/>
          <w:szCs w:val="22"/>
        </w:rPr>
        <w:t xml:space="preserve">d  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96976">
        <w:rPr>
          <w:rFonts w:asciiTheme="minorHAnsi" w:hAnsiTheme="minorHAnsi" w:cstheme="minorHAnsi"/>
          <w:sz w:val="22"/>
          <w:szCs w:val="22"/>
        </w:rPr>
        <w:t xml:space="preserve">or  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u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ons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l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l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t</w:t>
      </w:r>
    </w:p>
    <w:p w14:paraId="76A4AAC8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638AA60" w14:textId="77777777" w:rsidR="001571C8" w:rsidRPr="00296976" w:rsidRDefault="001C20CB" w:rsidP="00296976">
      <w:pPr>
        <w:ind w:left="5067" w:right="69" w:hanging="495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2005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96976">
        <w:rPr>
          <w:rFonts w:asciiTheme="minorHAnsi" w:hAnsiTheme="minorHAnsi" w:cstheme="minorHAnsi"/>
          <w:sz w:val="22"/>
          <w:szCs w:val="22"/>
        </w:rPr>
        <w:t>2006</w:t>
      </w:r>
      <w:r w:rsidRPr="0029697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onsu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nt  </w:t>
      </w:r>
      <w:r w:rsidRPr="0029697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o  </w:t>
      </w:r>
      <w:r w:rsidRPr="0029697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 </w:t>
      </w:r>
      <w:r w:rsidRPr="0029697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 xml:space="preserve">y  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of  </w:t>
      </w:r>
      <w:r w:rsidRPr="0029697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w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96976">
        <w:rPr>
          <w:rFonts w:asciiTheme="minorHAnsi" w:hAnsiTheme="minorHAnsi" w:cstheme="minorHAnsi"/>
          <w:sz w:val="22"/>
          <w:szCs w:val="22"/>
        </w:rPr>
        <w:t>sp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96976">
        <w:rPr>
          <w:rFonts w:asciiTheme="minorHAnsi" w:hAnsiTheme="minorHAnsi" w:cstheme="minorHAnsi"/>
          <w:sz w:val="22"/>
          <w:szCs w:val="22"/>
        </w:rPr>
        <w:t xml:space="preserve">t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k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u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ons of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y</w:t>
      </w:r>
    </w:p>
    <w:p w14:paraId="66ECF81E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BF78F89" w14:textId="77777777" w:rsidR="001571C8" w:rsidRPr="00296976" w:rsidRDefault="001C20CB" w:rsidP="00296976">
      <w:pPr>
        <w:ind w:left="5067" w:right="70" w:hanging="4951"/>
        <w:jc w:val="both"/>
        <w:rPr>
          <w:rFonts w:asciiTheme="minorHAnsi" w:hAnsiTheme="minorHAnsi" w:cstheme="minorHAnsi"/>
          <w:sz w:val="22"/>
          <w:szCs w:val="22"/>
        </w:rPr>
        <w:sectPr w:rsidR="001571C8" w:rsidRPr="00296976">
          <w:pgSz w:w="11900" w:h="16840"/>
          <w:pgMar w:top="960" w:right="1300" w:bottom="280" w:left="1300" w:header="747" w:footer="0" w:gutter="0"/>
          <w:cols w:space="720"/>
        </w:sectPr>
      </w:pPr>
      <w:r w:rsidRPr="00296976">
        <w:rPr>
          <w:rFonts w:asciiTheme="minorHAnsi" w:hAnsiTheme="minorHAnsi" w:cstheme="minorHAnsi"/>
          <w:sz w:val="22"/>
          <w:szCs w:val="22"/>
        </w:rPr>
        <w:t>2005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96976">
        <w:rPr>
          <w:rFonts w:asciiTheme="minorHAnsi" w:hAnsiTheme="minorHAnsi" w:cstheme="minorHAnsi"/>
          <w:sz w:val="22"/>
          <w:szCs w:val="22"/>
        </w:rPr>
        <w:t>2007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96976">
        <w:rPr>
          <w:rFonts w:asciiTheme="minorHAnsi" w:hAnsiTheme="minorHAnsi" w:cstheme="minorHAnsi"/>
          <w:sz w:val="22"/>
          <w:szCs w:val="22"/>
        </w:rPr>
        <w:t>2010</w:t>
      </w:r>
      <w:r w:rsidRPr="0029697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z w:val="22"/>
          <w:szCs w:val="22"/>
        </w:rPr>
        <w:t>ub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-c</w:t>
      </w:r>
      <w:r w:rsidRPr="00296976">
        <w:rPr>
          <w:rFonts w:asciiTheme="minorHAnsi" w:hAnsiTheme="minorHAnsi" w:cstheme="minorHAnsi"/>
          <w:sz w:val="22"/>
          <w:szCs w:val="22"/>
        </w:rPr>
        <w:t>oo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or   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w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 xml:space="preserve">n    </w:t>
      </w:r>
      <w:r w:rsidRPr="0029697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   </w:t>
      </w:r>
      <w:r w:rsidRPr="0029697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l 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k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ng  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 xml:space="preserve">oup 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of </w:t>
      </w:r>
      <w:r w:rsidRPr="0029697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</w:t>
      </w:r>
      <w:r w:rsidRPr="0029697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</w:t>
      </w:r>
      <w:r w:rsidRPr="00296976">
        <w:rPr>
          <w:rFonts w:asciiTheme="minorHAnsi" w:hAnsiTheme="minorHAnsi" w:cstheme="minorHAnsi"/>
          <w:sz w:val="22"/>
          <w:szCs w:val="22"/>
        </w:rPr>
        <w:t xml:space="preserve">e 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 A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96976">
        <w:rPr>
          <w:rFonts w:asciiTheme="minorHAnsi" w:hAnsiTheme="minorHAnsi" w:cstheme="minorHAnsi"/>
          <w:sz w:val="22"/>
          <w:szCs w:val="22"/>
        </w:rPr>
        <w:t>ss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</w:p>
    <w:p w14:paraId="534A3F2E" w14:textId="77777777" w:rsidR="001571C8" w:rsidRPr="00296976" w:rsidRDefault="001571C8" w:rsidP="0029697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2669B54" w14:textId="77777777" w:rsidR="001571C8" w:rsidRPr="00296976" w:rsidRDefault="001571C8" w:rsidP="00296976">
      <w:pPr>
        <w:rPr>
          <w:rFonts w:asciiTheme="minorHAnsi" w:hAnsiTheme="minorHAnsi" w:cstheme="minorHAnsi"/>
          <w:sz w:val="22"/>
          <w:szCs w:val="22"/>
        </w:rPr>
      </w:pPr>
    </w:p>
    <w:p w14:paraId="1561DAA2" w14:textId="77777777" w:rsidR="001571C8" w:rsidRPr="00296976" w:rsidRDefault="001571C8" w:rsidP="00296976">
      <w:pPr>
        <w:rPr>
          <w:rFonts w:asciiTheme="minorHAnsi" w:hAnsiTheme="minorHAnsi" w:cstheme="minorHAnsi"/>
          <w:sz w:val="22"/>
          <w:szCs w:val="22"/>
        </w:rPr>
      </w:pPr>
    </w:p>
    <w:p w14:paraId="660D28A7" w14:textId="77777777" w:rsidR="001571C8" w:rsidRPr="00296976" w:rsidRDefault="001571C8" w:rsidP="00296976">
      <w:pPr>
        <w:rPr>
          <w:rFonts w:asciiTheme="minorHAnsi" w:hAnsiTheme="minorHAnsi" w:cstheme="minorHAnsi"/>
          <w:sz w:val="22"/>
          <w:szCs w:val="22"/>
        </w:rPr>
      </w:pPr>
    </w:p>
    <w:p w14:paraId="21DD8A87" w14:textId="77777777" w:rsidR="001571C8" w:rsidRPr="00296976" w:rsidRDefault="001C20CB" w:rsidP="00296976">
      <w:pPr>
        <w:spacing w:before="29"/>
        <w:ind w:left="5067" w:right="68" w:hanging="495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2010</w:t>
      </w:r>
      <w:r w:rsidRPr="0029697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</w:t>
      </w:r>
      <w:r w:rsidRPr="0029697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 xml:space="preserve">on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 K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v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w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 xml:space="preserve">e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nd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 xml:space="preserve">ng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96976">
        <w:rPr>
          <w:rFonts w:asciiTheme="minorHAnsi" w:hAnsiTheme="minorHAnsi" w:cstheme="minorHAnsi"/>
          <w:sz w:val="22"/>
          <w:szCs w:val="22"/>
        </w:rPr>
        <w:t xml:space="preserve">l  </w:t>
      </w:r>
      <w:r w:rsidRPr="0029697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 xml:space="preserve">nt  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96976">
        <w:rPr>
          <w:rFonts w:asciiTheme="minorHAnsi" w:hAnsiTheme="minorHAnsi" w:cstheme="minorHAnsi"/>
          <w:sz w:val="22"/>
          <w:szCs w:val="22"/>
        </w:rPr>
        <w:t xml:space="preserve">or  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 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 xml:space="preserve">ons   on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Und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nd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s on</w:t>
      </w:r>
      <w:r w:rsidRPr="0029697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 A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96976">
        <w:rPr>
          <w:rFonts w:asciiTheme="minorHAnsi" w:hAnsiTheme="minorHAnsi" w:cstheme="minorHAnsi"/>
          <w:sz w:val="22"/>
          <w:szCs w:val="22"/>
        </w:rPr>
        <w:t>ss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</w:p>
    <w:p w14:paraId="4B181A2F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6B15F4D" w14:textId="77777777" w:rsidR="001571C8" w:rsidRPr="00296976" w:rsidRDefault="001C20CB" w:rsidP="00296976">
      <w:pPr>
        <w:ind w:left="5067" w:right="69" w:hanging="495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2010                                                               </w:t>
      </w:r>
      <w:r w:rsidRPr="0029697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 xml:space="preserve">r  </w:t>
      </w:r>
      <w:r w:rsidRPr="00296976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of  </w:t>
      </w:r>
      <w:r w:rsidRPr="0029697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 </w:t>
      </w:r>
      <w:r w:rsidRPr="0029697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Adv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so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 xml:space="preserve">y  </w:t>
      </w:r>
      <w:r w:rsidRPr="0029697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96976">
        <w:rPr>
          <w:rFonts w:asciiTheme="minorHAnsi" w:hAnsiTheme="minorHAnsi" w:cstheme="minorHAnsi"/>
          <w:sz w:val="22"/>
          <w:szCs w:val="22"/>
        </w:rPr>
        <w:t xml:space="preserve">d  </w:t>
      </w:r>
      <w:r w:rsidRPr="0029697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on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Hu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n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w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 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oss</w:t>
      </w:r>
    </w:p>
    <w:p w14:paraId="0DA21233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DA0E082" w14:textId="77777777" w:rsidR="001571C8" w:rsidRPr="00296976" w:rsidRDefault="001C20CB" w:rsidP="00296976">
      <w:pPr>
        <w:ind w:left="5067" w:right="69" w:hanging="495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2011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96976">
        <w:rPr>
          <w:rFonts w:asciiTheme="minorHAnsi" w:hAnsiTheme="minorHAnsi" w:cstheme="minorHAnsi"/>
          <w:sz w:val="22"/>
          <w:szCs w:val="22"/>
        </w:rPr>
        <w:t>12</w:t>
      </w:r>
      <w:r w:rsidRPr="0029697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E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l  </w:t>
      </w:r>
      <w:r w:rsidRPr="0029697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Adv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 xml:space="preserve">sor  </w:t>
      </w:r>
      <w:r w:rsidRPr="0029697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o  </w:t>
      </w:r>
      <w:r w:rsidRPr="0029697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 </w:t>
      </w:r>
      <w:r w:rsidRPr="0029697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nd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 xml:space="preserve">nt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rae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z w:val="22"/>
          <w:szCs w:val="22"/>
        </w:rPr>
        <w:t>ub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96976">
        <w:rPr>
          <w:rFonts w:asciiTheme="minorHAnsi" w:hAnsiTheme="minorHAnsi" w:cstheme="minorHAnsi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mmi</w:t>
      </w:r>
      <w:r w:rsidRPr="00296976">
        <w:rPr>
          <w:rFonts w:asciiTheme="minorHAnsi" w:hAnsiTheme="minorHAnsi" w:cstheme="minorHAnsi"/>
          <w:sz w:val="22"/>
          <w:szCs w:val="22"/>
        </w:rPr>
        <w:t>ss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 xml:space="preserve">on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296976">
        <w:rPr>
          <w:rFonts w:asciiTheme="minorHAnsi" w:hAnsiTheme="minorHAnsi" w:cstheme="minorHAnsi"/>
          <w:sz w:val="22"/>
          <w:szCs w:val="22"/>
        </w:rPr>
        <w:t>ne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 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itim</w:t>
      </w:r>
      <w:r w:rsidRPr="00296976">
        <w:rPr>
          <w:rFonts w:asciiTheme="minorHAnsi" w:hAnsiTheme="minorHAnsi" w:cstheme="minorHAnsi"/>
          <w:sz w:val="22"/>
          <w:szCs w:val="22"/>
        </w:rPr>
        <w:t xml:space="preserve">e  </w:t>
      </w:r>
      <w:r w:rsidRPr="0029697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 xml:space="preserve">nt  </w:t>
      </w:r>
      <w:r w:rsidRPr="0029697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of  </w:t>
      </w:r>
      <w:r w:rsidRPr="0029697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31  </w:t>
      </w:r>
      <w:r w:rsidRPr="0029697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y   2010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(‘</w:t>
      </w:r>
      <w:r w:rsidRPr="00296976">
        <w:rPr>
          <w:rFonts w:asciiTheme="minorHAnsi" w:hAnsiTheme="minorHAnsi" w:cstheme="minorHAnsi"/>
          <w:sz w:val="22"/>
          <w:szCs w:val="22"/>
        </w:rPr>
        <w:t>Tu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k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mmi</w:t>
      </w:r>
      <w:r w:rsidRPr="00296976">
        <w:rPr>
          <w:rFonts w:asciiTheme="minorHAnsi" w:hAnsiTheme="minorHAnsi" w:cstheme="minorHAnsi"/>
          <w:sz w:val="22"/>
          <w:szCs w:val="22"/>
        </w:rPr>
        <w:t>ss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296976">
        <w:rPr>
          <w:rFonts w:asciiTheme="minorHAnsi" w:hAnsiTheme="minorHAnsi" w:cstheme="minorHAnsi"/>
          <w:sz w:val="22"/>
          <w:szCs w:val="22"/>
        </w:rPr>
        <w:t>)</w:t>
      </w:r>
    </w:p>
    <w:p w14:paraId="3FD1949F" w14:textId="77777777" w:rsidR="001571C8" w:rsidRPr="00296976" w:rsidRDefault="001571C8" w:rsidP="0029697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63F76D8" w14:textId="77777777" w:rsidR="001571C8" w:rsidRPr="00296976" w:rsidRDefault="001571C8" w:rsidP="00296976">
      <w:pPr>
        <w:rPr>
          <w:rFonts w:asciiTheme="minorHAnsi" w:hAnsiTheme="minorHAnsi" w:cstheme="minorHAnsi"/>
          <w:sz w:val="22"/>
          <w:szCs w:val="22"/>
        </w:rPr>
      </w:pPr>
    </w:p>
    <w:p w14:paraId="2BBF2991" w14:textId="77777777" w:rsidR="001571C8" w:rsidRPr="00296976" w:rsidRDefault="001571C8" w:rsidP="00296976">
      <w:pPr>
        <w:rPr>
          <w:rFonts w:asciiTheme="minorHAnsi" w:hAnsiTheme="minorHAnsi" w:cstheme="minorHAnsi"/>
          <w:sz w:val="22"/>
          <w:szCs w:val="22"/>
        </w:rPr>
      </w:pPr>
    </w:p>
    <w:p w14:paraId="5FAA6522" w14:textId="77777777" w:rsidR="001571C8" w:rsidRPr="00296976" w:rsidRDefault="001C20CB" w:rsidP="00296976">
      <w:pPr>
        <w:ind w:left="5067" w:right="70" w:hanging="495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b/>
          <w:sz w:val="22"/>
          <w:szCs w:val="22"/>
        </w:rPr>
        <w:t>VI.</w:t>
      </w:r>
      <w:r w:rsidRPr="0029697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Edi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96976">
        <w:rPr>
          <w:rFonts w:asciiTheme="minorHAnsi" w:hAnsiTheme="minorHAnsi" w:cstheme="minorHAnsi"/>
          <w:b/>
          <w:sz w:val="22"/>
          <w:szCs w:val="22"/>
        </w:rPr>
        <w:t>o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b/>
          <w:sz w:val="22"/>
          <w:szCs w:val="22"/>
        </w:rPr>
        <w:t>al</w:t>
      </w:r>
      <w:r w:rsidRPr="00296976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b/>
          <w:sz w:val="22"/>
          <w:szCs w:val="22"/>
        </w:rPr>
        <w:t>Wo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b/>
          <w:sz w:val="22"/>
          <w:szCs w:val="22"/>
        </w:rPr>
        <w:t>k</w:t>
      </w:r>
      <w:r w:rsidRPr="0029697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</w:t>
      </w:r>
      <w:r w:rsidRPr="00296976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S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z w:val="22"/>
          <w:szCs w:val="22"/>
        </w:rPr>
        <w:t>ändig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296976">
        <w:rPr>
          <w:rFonts w:asciiTheme="minorHAnsi" w:hAnsiTheme="minorHAnsi" w:cstheme="minorHAnsi"/>
          <w:i/>
          <w:spacing w:val="4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M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i/>
          <w:sz w:val="22"/>
          <w:szCs w:val="22"/>
        </w:rPr>
        <w:t>arb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296976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 xml:space="preserve">r </w:t>
      </w:r>
      <w:r w:rsidRPr="0029697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of </w:t>
      </w:r>
      <w:r w:rsidRPr="00296976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 Adv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so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 xml:space="preserve">y 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96976">
        <w:rPr>
          <w:rFonts w:asciiTheme="minorHAnsi" w:hAnsiTheme="minorHAnsi" w:cstheme="minorHAnsi"/>
          <w:sz w:val="22"/>
          <w:szCs w:val="22"/>
        </w:rPr>
        <w:t>d)</w:t>
      </w:r>
      <w:r w:rsidRPr="0029697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Go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lt</w:t>
      </w:r>
      <w:r w:rsidRPr="00296976">
        <w:rPr>
          <w:rFonts w:asciiTheme="minorHAnsi" w:hAnsiTheme="minorHAnsi" w:cstheme="minorHAnsi"/>
          <w:i/>
          <w:sz w:val="22"/>
          <w:szCs w:val="22"/>
        </w:rPr>
        <w:t>damm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’</w:t>
      </w:r>
      <w:r w:rsidRPr="00296976">
        <w:rPr>
          <w:rFonts w:asciiTheme="minorHAnsi" w:hAnsiTheme="minorHAnsi" w:cstheme="minorHAnsi"/>
          <w:i/>
          <w:sz w:val="22"/>
          <w:szCs w:val="22"/>
        </w:rPr>
        <w:t>s</w:t>
      </w:r>
      <w:r w:rsidRPr="00296976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Ar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h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v 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296976">
        <w:rPr>
          <w:rFonts w:asciiTheme="minorHAnsi" w:hAnsiTheme="minorHAnsi" w:cstheme="minorHAnsi"/>
          <w:i/>
          <w:sz w:val="22"/>
          <w:szCs w:val="22"/>
        </w:rPr>
        <w:t>ür</w:t>
      </w:r>
      <w:r w:rsidRPr="0029697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S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z w:val="22"/>
          <w:szCs w:val="22"/>
        </w:rPr>
        <w:t>ra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296976">
        <w:rPr>
          <w:rFonts w:asciiTheme="minorHAnsi" w:hAnsiTheme="minorHAnsi" w:cstheme="minorHAnsi"/>
          <w:i/>
          <w:sz w:val="22"/>
          <w:szCs w:val="22"/>
        </w:rPr>
        <w:t>ht</w:t>
      </w:r>
    </w:p>
    <w:p w14:paraId="26F6B1CE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10FE741" w14:textId="77777777" w:rsidR="001571C8" w:rsidRPr="00296976" w:rsidRDefault="001C20CB" w:rsidP="00296976">
      <w:pPr>
        <w:ind w:left="5067" w:right="70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 xml:space="preserve">r  </w:t>
      </w:r>
      <w:r w:rsidRPr="00296976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of  </w:t>
      </w:r>
      <w:r w:rsidRPr="0029697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 </w:t>
      </w:r>
      <w:r w:rsidRPr="00296976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Ed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l  </w:t>
      </w:r>
      <w:r w:rsidRPr="00296976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96976">
        <w:rPr>
          <w:rFonts w:asciiTheme="minorHAnsi" w:hAnsiTheme="minorHAnsi" w:cstheme="minorHAnsi"/>
          <w:sz w:val="22"/>
          <w:szCs w:val="22"/>
        </w:rPr>
        <w:t xml:space="preserve">d  </w:t>
      </w:r>
      <w:r w:rsidRPr="00296976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</w:p>
    <w:p w14:paraId="3A278407" w14:textId="77777777" w:rsidR="001571C8" w:rsidRPr="00296976" w:rsidRDefault="001C20CB" w:rsidP="00296976">
      <w:pPr>
        <w:spacing w:before="7"/>
        <w:ind w:left="5067" w:right="775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z w:val="22"/>
          <w:szCs w:val="22"/>
        </w:rPr>
        <w:t>n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rna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i/>
          <w:sz w:val="22"/>
          <w:szCs w:val="22"/>
        </w:rPr>
        <w:t>onal</w:t>
      </w:r>
      <w:r w:rsidRPr="00296976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z w:val="22"/>
          <w:szCs w:val="22"/>
        </w:rPr>
        <w:t>m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z w:val="22"/>
          <w:szCs w:val="22"/>
        </w:rPr>
        <w:t>nal</w:t>
      </w:r>
      <w:r w:rsidRPr="002969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i/>
          <w:sz w:val="22"/>
          <w:szCs w:val="22"/>
        </w:rPr>
        <w:t>aw</w:t>
      </w:r>
      <w:r w:rsidRPr="0029697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ev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w</w:t>
      </w:r>
    </w:p>
    <w:p w14:paraId="1900CB19" w14:textId="77777777" w:rsidR="001571C8" w:rsidRPr="00296976" w:rsidRDefault="001571C8" w:rsidP="0029697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E7C4DA8" w14:textId="77777777" w:rsidR="001571C8" w:rsidRPr="00296976" w:rsidRDefault="001C20CB" w:rsidP="00296976">
      <w:pPr>
        <w:ind w:left="5067" w:right="70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i/>
          <w:sz w:val="22"/>
          <w:szCs w:val="22"/>
        </w:rPr>
        <w:t>S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z w:val="22"/>
          <w:szCs w:val="22"/>
        </w:rPr>
        <w:t>ändig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r M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i/>
          <w:sz w:val="22"/>
          <w:szCs w:val="22"/>
        </w:rPr>
        <w:t>arb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 Adv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so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 xml:space="preserve">y 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96976">
        <w:rPr>
          <w:rFonts w:asciiTheme="minorHAnsi" w:hAnsiTheme="minorHAnsi" w:cstheme="minorHAnsi"/>
          <w:sz w:val="22"/>
          <w:szCs w:val="22"/>
        </w:rPr>
        <w:t>d)</w:t>
      </w:r>
      <w:r w:rsidRPr="0029697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Human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i/>
          <w:sz w:val="22"/>
          <w:szCs w:val="22"/>
        </w:rPr>
        <w:t>är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s Vö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296976">
        <w:rPr>
          <w:rFonts w:asciiTheme="minorHAnsi" w:hAnsiTheme="minorHAnsi" w:cstheme="minorHAnsi"/>
          <w:i/>
          <w:sz w:val="22"/>
          <w:szCs w:val="22"/>
        </w:rPr>
        <w:t>rr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296976">
        <w:rPr>
          <w:rFonts w:asciiTheme="minorHAnsi" w:hAnsiTheme="minorHAnsi" w:cstheme="minorHAnsi"/>
          <w:i/>
          <w:sz w:val="22"/>
          <w:szCs w:val="22"/>
        </w:rPr>
        <w:t>ht</w:t>
      </w:r>
      <w:r w:rsidRPr="00296976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96976">
        <w:rPr>
          <w:rFonts w:asciiTheme="minorHAnsi" w:hAnsiTheme="minorHAnsi" w:cstheme="minorHAnsi"/>
          <w:sz w:val="22"/>
          <w:szCs w:val="22"/>
        </w:rPr>
        <w:t>ou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l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96976">
        <w:rPr>
          <w:rFonts w:asciiTheme="minorHAnsi" w:hAnsiTheme="minorHAnsi" w:cstheme="minorHAnsi"/>
          <w:sz w:val="22"/>
          <w:szCs w:val="22"/>
        </w:rPr>
        <w:t>or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 Hu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w)</w:t>
      </w:r>
    </w:p>
    <w:p w14:paraId="11BBFC21" w14:textId="77777777" w:rsidR="001571C8" w:rsidRPr="00296976" w:rsidRDefault="001571C8" w:rsidP="00296976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3C42626" w14:textId="77777777" w:rsidR="001571C8" w:rsidRPr="00296976" w:rsidRDefault="001C20CB" w:rsidP="00296976">
      <w:pPr>
        <w:ind w:left="5067" w:right="69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 xml:space="preserve">r </w:t>
      </w:r>
      <w:r w:rsidRPr="0029697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of </w:t>
      </w:r>
      <w:r w:rsidRPr="0029697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</w:t>
      </w:r>
      <w:r w:rsidRPr="0029697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Ed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l </w:t>
      </w:r>
      <w:r w:rsidRPr="0029697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96976">
        <w:rPr>
          <w:rFonts w:asciiTheme="minorHAnsi" w:hAnsiTheme="minorHAnsi" w:cstheme="minorHAnsi"/>
          <w:sz w:val="22"/>
          <w:szCs w:val="22"/>
        </w:rPr>
        <w:t xml:space="preserve">d </w:t>
      </w:r>
      <w:r w:rsidRPr="0029697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of </w:t>
      </w:r>
      <w:r w:rsidRPr="0029697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</w:p>
    <w:p w14:paraId="46F8676E" w14:textId="77777777" w:rsidR="001571C8" w:rsidRPr="00296976" w:rsidRDefault="001C20CB" w:rsidP="00296976">
      <w:pPr>
        <w:spacing w:before="7"/>
        <w:ind w:left="5067" w:right="22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296976">
        <w:rPr>
          <w:rFonts w:asciiTheme="minorHAnsi" w:hAnsiTheme="minorHAnsi" w:cstheme="minorHAnsi"/>
          <w:i/>
          <w:sz w:val="22"/>
          <w:szCs w:val="22"/>
        </w:rPr>
        <w:t>ournal</w:t>
      </w:r>
      <w:r w:rsidRPr="0029697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of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 xml:space="preserve"> I</w:t>
      </w:r>
      <w:r w:rsidRPr="00296976">
        <w:rPr>
          <w:rFonts w:asciiTheme="minorHAnsi" w:hAnsiTheme="minorHAnsi" w:cstheme="minorHAnsi"/>
          <w:i/>
          <w:sz w:val="22"/>
          <w:szCs w:val="22"/>
        </w:rPr>
        <w:t>n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rna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i/>
          <w:sz w:val="22"/>
          <w:szCs w:val="22"/>
        </w:rPr>
        <w:t>onal</w:t>
      </w:r>
      <w:r w:rsidRPr="00296976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z w:val="22"/>
          <w:szCs w:val="22"/>
        </w:rPr>
        <w:t>m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z w:val="22"/>
          <w:szCs w:val="22"/>
        </w:rPr>
        <w:t>nal</w:t>
      </w:r>
      <w:r w:rsidRPr="002969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296976">
        <w:rPr>
          <w:rFonts w:asciiTheme="minorHAnsi" w:hAnsiTheme="minorHAnsi" w:cstheme="minorHAnsi"/>
          <w:i/>
          <w:sz w:val="22"/>
          <w:szCs w:val="22"/>
        </w:rPr>
        <w:t>us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e</w:t>
      </w:r>
    </w:p>
    <w:p w14:paraId="42A4C8E4" w14:textId="77777777" w:rsidR="001571C8" w:rsidRPr="00296976" w:rsidRDefault="001571C8" w:rsidP="0029697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6BBBC2D" w14:textId="77777777" w:rsidR="001571C8" w:rsidRPr="00296976" w:rsidRDefault="001C20CB" w:rsidP="00296976">
      <w:pPr>
        <w:ind w:left="5072" w:right="69" w:hanging="5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o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-e</w:t>
      </w:r>
      <w:r w:rsidRPr="00296976">
        <w:rPr>
          <w:rFonts w:asciiTheme="minorHAnsi" w:hAnsiTheme="minorHAnsi" w:cstheme="minorHAnsi"/>
          <w:i/>
          <w:sz w:val="22"/>
          <w:szCs w:val="22"/>
        </w:rPr>
        <w:t>d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or </w:t>
      </w:r>
      <w:r w:rsidRPr="00296976">
        <w:rPr>
          <w:rFonts w:asciiTheme="minorHAnsi" w:hAnsiTheme="minorHAnsi" w:cstheme="minorHAnsi"/>
          <w:sz w:val="22"/>
          <w:szCs w:val="22"/>
        </w:rPr>
        <w:t xml:space="preserve">of </w:t>
      </w:r>
      <w:r w:rsidRPr="00296976">
        <w:rPr>
          <w:rFonts w:asciiTheme="minorHAnsi" w:hAnsiTheme="minorHAnsi" w:cstheme="minorHAnsi"/>
          <w:i/>
          <w:sz w:val="22"/>
          <w:szCs w:val="22"/>
        </w:rPr>
        <w:t>Grützn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/</w:t>
      </w:r>
      <w:r w:rsidRPr="00296976">
        <w:rPr>
          <w:rFonts w:asciiTheme="minorHAnsi" w:hAnsiTheme="minorHAnsi" w:cstheme="minorHAnsi"/>
          <w:i/>
          <w:sz w:val="22"/>
          <w:szCs w:val="22"/>
        </w:rPr>
        <w:t>Pötz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/K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ß</w:t>
      </w:r>
      <w:r w:rsidRPr="00296976">
        <w:rPr>
          <w:rFonts w:asciiTheme="minorHAnsi" w:hAnsiTheme="minorHAnsi" w:cstheme="minorHAnsi"/>
          <w:sz w:val="22"/>
          <w:szCs w:val="22"/>
        </w:rPr>
        <w:t xml:space="preserve">, 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z w:val="22"/>
          <w:szCs w:val="22"/>
        </w:rPr>
        <w:t>n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rna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i/>
          <w:sz w:val="22"/>
          <w:szCs w:val="22"/>
        </w:rPr>
        <w:t>ona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r R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296976">
        <w:rPr>
          <w:rFonts w:asciiTheme="minorHAnsi" w:hAnsiTheme="minorHAnsi" w:cstheme="minorHAnsi"/>
          <w:i/>
          <w:sz w:val="22"/>
          <w:szCs w:val="22"/>
        </w:rPr>
        <w:t>htsh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z w:val="22"/>
          <w:szCs w:val="22"/>
        </w:rPr>
        <w:t>l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eve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296976">
        <w:rPr>
          <w:rFonts w:asciiTheme="minorHAnsi" w:hAnsiTheme="minorHAnsi" w:cstheme="minorHAnsi"/>
          <w:i/>
          <w:sz w:val="22"/>
          <w:szCs w:val="22"/>
        </w:rPr>
        <w:t>hr</w:t>
      </w:r>
      <w:r w:rsidRPr="00296976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z w:val="22"/>
          <w:szCs w:val="22"/>
        </w:rPr>
        <w:t>n S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z w:val="22"/>
          <w:szCs w:val="22"/>
        </w:rPr>
        <w:t>ra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296976">
        <w:rPr>
          <w:rFonts w:asciiTheme="minorHAnsi" w:hAnsiTheme="minorHAnsi" w:cstheme="minorHAnsi"/>
          <w:i/>
          <w:sz w:val="22"/>
          <w:szCs w:val="22"/>
        </w:rPr>
        <w:t>sa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h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n</w:t>
      </w:r>
      <w:r w:rsidRPr="00296976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96976">
        <w:rPr>
          <w:rFonts w:asciiTheme="minorHAnsi" w:hAnsiTheme="minorHAnsi" w:cstheme="minorHAnsi"/>
          <w:sz w:val="22"/>
          <w:szCs w:val="22"/>
        </w:rPr>
        <w:t>op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on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  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s)</w:t>
      </w:r>
      <w:r w:rsidRPr="00296976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>os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e-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96976">
        <w:rPr>
          <w:rFonts w:asciiTheme="minorHAnsi" w:hAnsiTheme="minorHAnsi" w:cstheme="minorHAnsi"/>
          <w:sz w:val="22"/>
          <w:szCs w:val="22"/>
        </w:rPr>
        <w:t>f</w:t>
      </w:r>
      <w:r w:rsidRPr="00296976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of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nd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 xml:space="preserve">s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ve vo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>u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s,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pp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.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7400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pp.</w:t>
      </w:r>
    </w:p>
    <w:p w14:paraId="2B2EF306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32DFD81" w14:textId="77777777" w:rsidR="001571C8" w:rsidRPr="00296976" w:rsidRDefault="001C20CB" w:rsidP="00296976">
      <w:pPr>
        <w:ind w:left="5072" w:right="70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o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-e</w:t>
      </w:r>
      <w:r w:rsidRPr="00296976">
        <w:rPr>
          <w:rFonts w:asciiTheme="minorHAnsi" w:hAnsiTheme="minorHAnsi" w:cstheme="minorHAnsi"/>
          <w:i/>
          <w:sz w:val="22"/>
          <w:szCs w:val="22"/>
        </w:rPr>
        <w:t>d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or </w:t>
      </w:r>
      <w:r w:rsidRPr="00296976">
        <w:rPr>
          <w:rFonts w:asciiTheme="minorHAnsi" w:hAnsiTheme="minorHAnsi" w:cstheme="minorHAnsi"/>
          <w:sz w:val="22"/>
          <w:szCs w:val="22"/>
        </w:rPr>
        <w:t xml:space="preserve">of 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K</w:t>
      </w:r>
      <w:r w:rsidRPr="00296976">
        <w:rPr>
          <w:rFonts w:asciiTheme="minorHAnsi" w:hAnsiTheme="minorHAnsi" w:cstheme="minorHAnsi"/>
          <w:i/>
          <w:sz w:val="22"/>
          <w:szCs w:val="22"/>
        </w:rPr>
        <w:t>ö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i/>
          <w:sz w:val="22"/>
          <w:szCs w:val="22"/>
        </w:rPr>
        <w:t>n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K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z w:val="22"/>
          <w:szCs w:val="22"/>
        </w:rPr>
        <w:t>m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z w:val="22"/>
          <w:szCs w:val="22"/>
        </w:rPr>
        <w:t>na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lw</w:t>
      </w:r>
      <w:r w:rsidRPr="00296976">
        <w:rPr>
          <w:rFonts w:asciiTheme="minorHAnsi" w:hAnsiTheme="minorHAnsi" w:cstheme="minorHAnsi"/>
          <w:i/>
          <w:sz w:val="22"/>
          <w:szCs w:val="22"/>
        </w:rPr>
        <w:t>iss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ns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ha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ftli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he S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hri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ft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z w:val="22"/>
          <w:szCs w:val="22"/>
        </w:rPr>
        <w:t>Dun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k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&amp;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Hu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>ot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bH)</w:t>
      </w:r>
    </w:p>
    <w:p w14:paraId="56630CE9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0F338B0" w14:textId="77777777" w:rsidR="001571C8" w:rsidRPr="00296976" w:rsidRDefault="001C20CB" w:rsidP="00296976">
      <w:pPr>
        <w:ind w:left="5067" w:right="70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-e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sz w:val="22"/>
          <w:szCs w:val="22"/>
        </w:rPr>
        <w:t xml:space="preserve">or    </w:t>
      </w:r>
      <w:r w:rsidRPr="0029697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of    </w:t>
      </w:r>
      <w:r w:rsidRPr="0029697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ue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    </w:t>
      </w:r>
      <w:r w:rsidRPr="00296976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S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hri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ft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n    </w:t>
      </w:r>
      <w:r w:rsidRPr="00296976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zum</w:t>
      </w:r>
    </w:p>
    <w:p w14:paraId="7DD27CF1" w14:textId="77777777" w:rsidR="001571C8" w:rsidRPr="00296976" w:rsidRDefault="001C20CB" w:rsidP="00296976">
      <w:pPr>
        <w:spacing w:before="7"/>
        <w:ind w:left="5067" w:right="394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i/>
          <w:sz w:val="22"/>
          <w:szCs w:val="22"/>
        </w:rPr>
        <w:t>S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z w:val="22"/>
          <w:szCs w:val="22"/>
        </w:rPr>
        <w:t>ra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296976">
        <w:rPr>
          <w:rFonts w:asciiTheme="minorHAnsi" w:hAnsiTheme="minorHAnsi" w:cstheme="minorHAnsi"/>
          <w:i/>
          <w:sz w:val="22"/>
          <w:szCs w:val="22"/>
        </w:rPr>
        <w:t>ht</w:t>
      </w:r>
      <w:r w:rsidRPr="002969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z w:val="22"/>
          <w:szCs w:val="22"/>
        </w:rPr>
        <w:t>No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os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V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af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)</w:t>
      </w:r>
    </w:p>
    <w:p w14:paraId="0F1034EC" w14:textId="77777777" w:rsidR="001571C8" w:rsidRPr="00296976" w:rsidRDefault="001571C8" w:rsidP="0029697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BCAEF83" w14:textId="77777777" w:rsidR="001571C8" w:rsidRPr="00296976" w:rsidRDefault="001C20CB" w:rsidP="00296976">
      <w:pPr>
        <w:ind w:left="5067" w:right="215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-e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sz w:val="22"/>
          <w:szCs w:val="22"/>
        </w:rPr>
        <w:t>or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ue</w:t>
      </w:r>
      <w:r w:rsidRPr="0029697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S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z w:val="22"/>
          <w:szCs w:val="22"/>
        </w:rPr>
        <w:t>ud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n</w:t>
      </w:r>
      <w:r w:rsidRPr="00296976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zum</w:t>
      </w:r>
      <w:r w:rsidRPr="00296976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S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z w:val="22"/>
          <w:szCs w:val="22"/>
        </w:rPr>
        <w:t>ra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296976">
        <w:rPr>
          <w:rFonts w:asciiTheme="minorHAnsi" w:hAnsiTheme="minorHAnsi" w:cstheme="minorHAnsi"/>
          <w:i/>
          <w:sz w:val="22"/>
          <w:szCs w:val="22"/>
        </w:rPr>
        <w:t>ht</w:t>
      </w:r>
    </w:p>
    <w:p w14:paraId="3353741E" w14:textId="77777777" w:rsidR="001571C8" w:rsidRPr="00296976" w:rsidRDefault="001C20CB" w:rsidP="00296976">
      <w:pPr>
        <w:spacing w:before="7"/>
        <w:ind w:left="5067" w:right="1414"/>
        <w:jc w:val="both"/>
        <w:rPr>
          <w:rFonts w:asciiTheme="minorHAnsi" w:hAnsiTheme="minorHAnsi" w:cstheme="minorHAnsi"/>
          <w:sz w:val="22"/>
          <w:szCs w:val="22"/>
        </w:rPr>
        <w:sectPr w:rsidR="001571C8" w:rsidRPr="00296976">
          <w:pgSz w:w="11900" w:h="16840"/>
          <w:pgMar w:top="960" w:right="1300" w:bottom="280" w:left="1300" w:header="747" w:footer="0" w:gutter="0"/>
          <w:cols w:space="720"/>
        </w:sectPr>
      </w:pP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z w:val="22"/>
          <w:szCs w:val="22"/>
        </w:rPr>
        <w:t>No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os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V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af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)</w:t>
      </w:r>
    </w:p>
    <w:p w14:paraId="239A82BC" w14:textId="77777777" w:rsidR="001571C8" w:rsidRPr="00296976" w:rsidRDefault="001571C8" w:rsidP="00296976">
      <w:pPr>
        <w:rPr>
          <w:rFonts w:asciiTheme="minorHAnsi" w:hAnsiTheme="minorHAnsi" w:cstheme="minorHAnsi"/>
          <w:sz w:val="22"/>
          <w:szCs w:val="22"/>
        </w:rPr>
      </w:pPr>
    </w:p>
    <w:p w14:paraId="799625FC" w14:textId="77777777" w:rsidR="001571C8" w:rsidRPr="00296976" w:rsidRDefault="001571C8" w:rsidP="00296976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03C1D86" w14:textId="77777777" w:rsidR="001571C8" w:rsidRPr="00296976" w:rsidRDefault="001C20CB" w:rsidP="00296976">
      <w:pPr>
        <w:spacing w:before="29"/>
        <w:ind w:left="5072" w:right="69" w:hanging="4949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b/>
          <w:sz w:val="22"/>
          <w:szCs w:val="22"/>
        </w:rPr>
        <w:t>VIII.</w:t>
      </w:r>
      <w:r w:rsidRPr="00296976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b/>
          <w:sz w:val="22"/>
          <w:szCs w:val="22"/>
        </w:rPr>
        <w:t>Wo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b/>
          <w:sz w:val="22"/>
          <w:szCs w:val="22"/>
        </w:rPr>
        <w:t>k</w:t>
      </w:r>
      <w:r w:rsidRPr="0029697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296976">
        <w:rPr>
          <w:rFonts w:asciiTheme="minorHAnsi" w:hAnsiTheme="minorHAnsi" w:cstheme="minorHAnsi"/>
          <w:b/>
          <w:sz w:val="22"/>
          <w:szCs w:val="22"/>
        </w:rPr>
        <w:t>or</w:t>
      </w:r>
      <w:r w:rsidRPr="0029697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b/>
          <w:sz w:val="22"/>
          <w:szCs w:val="22"/>
        </w:rPr>
        <w:t>A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b/>
          <w:sz w:val="22"/>
          <w:szCs w:val="22"/>
        </w:rPr>
        <w:t>a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b/>
          <w:sz w:val="22"/>
          <w:szCs w:val="22"/>
        </w:rPr>
        <w:t>c</w:t>
      </w:r>
      <w:r w:rsidRPr="00296976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b/>
          <w:sz w:val="22"/>
          <w:szCs w:val="22"/>
        </w:rPr>
        <w:t>Asso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b/>
          <w:sz w:val="22"/>
          <w:szCs w:val="22"/>
        </w:rPr>
        <w:t>a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b/>
          <w:sz w:val="22"/>
          <w:szCs w:val="22"/>
        </w:rPr>
        <w:t xml:space="preserve">on                 </w:t>
      </w:r>
      <w:r w:rsidRPr="00296976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ecre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96976">
        <w:rPr>
          <w:rFonts w:asciiTheme="minorHAnsi" w:hAnsiTheme="minorHAnsi" w:cstheme="minorHAnsi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w</w:t>
      </w:r>
      <w:r w:rsidRPr="0029697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on</w:t>
      </w:r>
      <w:r w:rsidRPr="0029697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of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D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uts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he</w:t>
      </w:r>
      <w:r w:rsidRPr="00296976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G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s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i/>
          <w:sz w:val="22"/>
          <w:szCs w:val="22"/>
        </w:rPr>
        <w:t>ls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ha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t 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296976">
        <w:rPr>
          <w:rFonts w:asciiTheme="minorHAnsi" w:hAnsiTheme="minorHAnsi" w:cstheme="minorHAnsi"/>
          <w:i/>
          <w:sz w:val="22"/>
          <w:szCs w:val="22"/>
        </w:rPr>
        <w:t>ür R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296976">
        <w:rPr>
          <w:rFonts w:asciiTheme="minorHAnsi" w:hAnsiTheme="minorHAnsi" w:cstheme="minorHAnsi"/>
          <w:i/>
          <w:sz w:val="22"/>
          <w:szCs w:val="22"/>
        </w:rPr>
        <w:t>hts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296976">
        <w:rPr>
          <w:rFonts w:asciiTheme="minorHAnsi" w:hAnsiTheme="minorHAnsi" w:cstheme="minorHAnsi"/>
          <w:i/>
          <w:sz w:val="22"/>
          <w:szCs w:val="22"/>
        </w:rPr>
        <w:t>rg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hung</w:t>
      </w:r>
      <w:r w:rsidRPr="00296976">
        <w:rPr>
          <w:rFonts w:asciiTheme="minorHAnsi" w:hAnsiTheme="minorHAnsi" w:cstheme="minorHAnsi"/>
          <w:i/>
          <w:spacing w:val="5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n 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96976">
        <w:rPr>
          <w:rFonts w:asciiTheme="minorHAnsi" w:hAnsiTheme="minorHAnsi" w:cstheme="minorHAnsi"/>
          <w:sz w:val="22"/>
          <w:szCs w:val="22"/>
        </w:rPr>
        <w:t xml:space="preserve">or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>ve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w)</w:t>
      </w:r>
      <w:r w:rsidRPr="0029697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z w:val="22"/>
          <w:szCs w:val="22"/>
        </w:rPr>
        <w:t>2004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2008)</w:t>
      </w:r>
    </w:p>
    <w:p w14:paraId="6D456396" w14:textId="77777777" w:rsidR="001571C8" w:rsidRPr="00296976" w:rsidRDefault="001571C8" w:rsidP="0029697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A0A5D64" w14:textId="77777777" w:rsidR="001571C8" w:rsidRPr="00296976" w:rsidRDefault="001571C8" w:rsidP="00296976">
      <w:pPr>
        <w:rPr>
          <w:rFonts w:asciiTheme="minorHAnsi" w:hAnsiTheme="minorHAnsi" w:cstheme="minorHAnsi"/>
          <w:sz w:val="22"/>
          <w:szCs w:val="22"/>
        </w:rPr>
      </w:pPr>
    </w:p>
    <w:p w14:paraId="1AAD8E63" w14:textId="77777777" w:rsidR="001571C8" w:rsidRPr="00296976" w:rsidRDefault="001571C8" w:rsidP="00296976">
      <w:pPr>
        <w:rPr>
          <w:rFonts w:asciiTheme="minorHAnsi" w:hAnsiTheme="minorHAnsi" w:cstheme="minorHAnsi"/>
          <w:sz w:val="22"/>
          <w:szCs w:val="22"/>
        </w:rPr>
      </w:pPr>
    </w:p>
    <w:p w14:paraId="0F3C2344" w14:textId="77777777" w:rsidR="001571C8" w:rsidRPr="00296976" w:rsidRDefault="001C20CB" w:rsidP="00296976">
      <w:pPr>
        <w:ind w:left="116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b/>
          <w:sz w:val="22"/>
          <w:szCs w:val="22"/>
        </w:rPr>
        <w:t>IX.</w:t>
      </w:r>
      <w:r w:rsidRPr="0029697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b/>
          <w:sz w:val="22"/>
          <w:szCs w:val="22"/>
        </w:rPr>
        <w:t>Wo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b/>
          <w:sz w:val="22"/>
          <w:szCs w:val="22"/>
        </w:rPr>
        <w:t>k</w:t>
      </w:r>
      <w:r w:rsidRPr="0029697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Supp</w:t>
      </w:r>
      <w:r w:rsidRPr="00296976">
        <w:rPr>
          <w:rFonts w:asciiTheme="minorHAnsi" w:hAnsiTheme="minorHAnsi" w:cstheme="minorHAnsi"/>
          <w:b/>
          <w:sz w:val="22"/>
          <w:szCs w:val="22"/>
        </w:rPr>
        <w:t>o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b/>
          <w:sz w:val="22"/>
          <w:szCs w:val="22"/>
        </w:rPr>
        <w:t>t</w:t>
      </w:r>
      <w:r w:rsidRPr="00296976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b/>
          <w:sz w:val="22"/>
          <w:szCs w:val="22"/>
        </w:rPr>
        <w:t xml:space="preserve">of 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96976">
        <w:rPr>
          <w:rFonts w:asciiTheme="minorHAnsi" w:hAnsiTheme="minorHAnsi" w:cstheme="minorHAnsi"/>
          <w:b/>
          <w:sz w:val="22"/>
          <w:szCs w:val="22"/>
        </w:rPr>
        <w:t>x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96976">
        <w:rPr>
          <w:rFonts w:asciiTheme="minorHAnsi" w:hAnsiTheme="minorHAnsi" w:cstheme="minorHAnsi"/>
          <w:b/>
          <w:sz w:val="22"/>
          <w:szCs w:val="22"/>
        </w:rPr>
        <w:t>t</w:t>
      </w:r>
      <w:r w:rsidRPr="0029697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ud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96976">
        <w:rPr>
          <w:rFonts w:asciiTheme="minorHAnsi" w:hAnsiTheme="minorHAnsi" w:cstheme="minorHAnsi"/>
          <w:b/>
          <w:sz w:val="22"/>
          <w:szCs w:val="22"/>
        </w:rPr>
        <w:t xml:space="preserve">s        </w:t>
      </w:r>
      <w:r w:rsidRPr="00296976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V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r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z w:val="22"/>
          <w:szCs w:val="22"/>
        </w:rPr>
        <w:t>rau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nsdoz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 xml:space="preserve">nt     </w:t>
      </w:r>
      <w:r w:rsidRPr="00296976">
        <w:rPr>
          <w:rFonts w:asciiTheme="minorHAnsi" w:hAnsiTheme="minorHAnsi" w:cstheme="minorHAnsi"/>
          <w:i/>
          <w:spacing w:val="4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z w:val="22"/>
          <w:szCs w:val="22"/>
        </w:rPr>
        <w:t>Tu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 xml:space="preserve">)     </w:t>
      </w:r>
      <w:r w:rsidRPr="00296976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of     </w:t>
      </w:r>
      <w:r w:rsidRPr="00296976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</w:p>
    <w:p w14:paraId="11219D21" w14:textId="77777777" w:rsidR="001571C8" w:rsidRPr="00296976" w:rsidRDefault="001C20CB" w:rsidP="00296976">
      <w:pPr>
        <w:spacing w:before="7"/>
        <w:ind w:left="5067" w:right="606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i/>
          <w:sz w:val="22"/>
          <w:szCs w:val="22"/>
        </w:rPr>
        <w:t>S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z w:val="22"/>
          <w:szCs w:val="22"/>
        </w:rPr>
        <w:t>ud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ns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ft</w:t>
      </w:r>
      <w:r w:rsidRPr="00296976">
        <w:rPr>
          <w:rFonts w:asciiTheme="minorHAnsi" w:hAnsiTheme="minorHAnsi" w:cstheme="minorHAnsi"/>
          <w:i/>
          <w:sz w:val="22"/>
          <w:szCs w:val="22"/>
        </w:rPr>
        <w:t>ung</w:t>
      </w:r>
      <w:r w:rsidRPr="00296976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d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s</w:t>
      </w:r>
      <w:r w:rsidRPr="0029697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D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uts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h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n</w:t>
      </w:r>
      <w:r w:rsidRPr="0029697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Vo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296976">
        <w:rPr>
          <w:rFonts w:asciiTheme="minorHAnsi" w:hAnsiTheme="minorHAnsi" w:cstheme="minorHAnsi"/>
          <w:i/>
          <w:sz w:val="22"/>
          <w:szCs w:val="22"/>
        </w:rPr>
        <w:t>s</w:t>
      </w:r>
    </w:p>
    <w:p w14:paraId="5195C205" w14:textId="77777777" w:rsidR="001571C8" w:rsidRPr="00296976" w:rsidRDefault="001571C8" w:rsidP="00296976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9411B25" w14:textId="77777777" w:rsidR="001571C8" w:rsidRPr="00296976" w:rsidRDefault="001C20CB" w:rsidP="00296976">
      <w:pPr>
        <w:ind w:left="116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b/>
          <w:sz w:val="22"/>
          <w:szCs w:val="22"/>
        </w:rPr>
        <w:t>X.</w:t>
      </w:r>
      <w:r w:rsidRPr="0029697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296976">
        <w:rPr>
          <w:rFonts w:asciiTheme="minorHAnsi" w:hAnsiTheme="minorHAnsi" w:cstheme="minorHAnsi"/>
          <w:b/>
          <w:sz w:val="22"/>
          <w:szCs w:val="22"/>
        </w:rPr>
        <w:t>o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b/>
          <w:sz w:val="22"/>
          <w:szCs w:val="22"/>
        </w:rPr>
        <w:t>a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b/>
          <w:sz w:val="22"/>
          <w:szCs w:val="22"/>
        </w:rPr>
        <w:t>s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hip</w:t>
      </w:r>
      <w:r w:rsidRPr="00296976">
        <w:rPr>
          <w:rFonts w:asciiTheme="minorHAnsi" w:hAnsiTheme="minorHAnsi" w:cstheme="minorHAnsi"/>
          <w:b/>
          <w:sz w:val="22"/>
          <w:szCs w:val="22"/>
        </w:rPr>
        <w:t>s</w:t>
      </w:r>
      <w:r w:rsidRPr="00296976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b/>
          <w:sz w:val="22"/>
          <w:szCs w:val="22"/>
        </w:rPr>
        <w:t>a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96976">
        <w:rPr>
          <w:rFonts w:asciiTheme="minorHAnsi" w:hAnsiTheme="minorHAnsi" w:cstheme="minorHAnsi"/>
          <w:b/>
          <w:sz w:val="22"/>
          <w:szCs w:val="22"/>
        </w:rPr>
        <w:t>d</w:t>
      </w:r>
      <w:r w:rsidRPr="0029697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296976">
        <w:rPr>
          <w:rFonts w:asciiTheme="minorHAnsi" w:hAnsiTheme="minorHAnsi" w:cstheme="minorHAnsi"/>
          <w:b/>
          <w:sz w:val="22"/>
          <w:szCs w:val="22"/>
        </w:rPr>
        <w:t>o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96976">
        <w:rPr>
          <w:rFonts w:asciiTheme="minorHAnsi" w:hAnsiTheme="minorHAnsi" w:cstheme="minorHAnsi"/>
          <w:b/>
          <w:sz w:val="22"/>
          <w:szCs w:val="22"/>
        </w:rPr>
        <w:t>o</w:t>
      </w:r>
      <w:r w:rsidRPr="00296976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29697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b/>
          <w:sz w:val="22"/>
          <w:szCs w:val="22"/>
        </w:rPr>
        <w:t xml:space="preserve">s                               </w:t>
      </w:r>
      <w:r w:rsidRPr="00296976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Hono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,</w:t>
      </w:r>
      <w:r w:rsidRPr="0029697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rce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</w:p>
    <w:p w14:paraId="51BB58C5" w14:textId="77777777" w:rsidR="001571C8" w:rsidRPr="00296976" w:rsidRDefault="001C20CB" w:rsidP="00296976">
      <w:pPr>
        <w:spacing w:before="7"/>
        <w:ind w:left="5067" w:right="3717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1985</w:t>
      </w:r>
    </w:p>
    <w:p w14:paraId="1B496100" w14:textId="77777777" w:rsidR="001571C8" w:rsidRPr="00296976" w:rsidRDefault="001571C8" w:rsidP="0029697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91AF1E6" w14:textId="77777777" w:rsidR="001571C8" w:rsidRPr="00296976" w:rsidRDefault="001C20CB" w:rsidP="00296976">
      <w:pPr>
        <w:ind w:left="5067" w:right="69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ho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r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 xml:space="preserve">of 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  A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296976">
        <w:rPr>
          <w:rFonts w:asciiTheme="minorHAnsi" w:hAnsiTheme="minorHAnsi" w:cstheme="minorHAnsi"/>
          <w:sz w:val="22"/>
          <w:szCs w:val="22"/>
        </w:rPr>
        <w:t>c E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 xml:space="preserve">e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v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96976">
        <w:rPr>
          <w:rFonts w:asciiTheme="minorHAnsi" w:hAnsiTheme="minorHAnsi" w:cstheme="minorHAnsi"/>
          <w:sz w:val="22"/>
          <w:szCs w:val="22"/>
        </w:rPr>
        <w:t>or 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ud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 xml:space="preserve">s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 Un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v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va</w:t>
      </w:r>
      <w:r w:rsidRPr="0029697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z w:val="22"/>
          <w:szCs w:val="22"/>
        </w:rPr>
        <w:t>1987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96976">
        <w:rPr>
          <w:rFonts w:asciiTheme="minorHAnsi" w:hAnsiTheme="minorHAnsi" w:cstheme="minorHAnsi"/>
          <w:sz w:val="22"/>
          <w:szCs w:val="22"/>
        </w:rPr>
        <w:t>1988)</w:t>
      </w:r>
    </w:p>
    <w:p w14:paraId="49BEE789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BC54A96" w14:textId="77777777" w:rsidR="001571C8" w:rsidRPr="00296976" w:rsidRDefault="001C20CB" w:rsidP="00296976">
      <w:pPr>
        <w:ind w:left="5070" w:right="7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296976">
        <w:rPr>
          <w:rFonts w:asciiTheme="minorHAnsi" w:hAnsiTheme="minorHAnsi" w:cstheme="minorHAnsi"/>
          <w:sz w:val="22"/>
          <w:szCs w:val="22"/>
        </w:rPr>
        <w:t>ud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ho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S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z w:val="22"/>
          <w:szCs w:val="22"/>
        </w:rPr>
        <w:t>ud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ns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ft</w:t>
      </w:r>
      <w:r w:rsidRPr="00296976">
        <w:rPr>
          <w:rFonts w:asciiTheme="minorHAnsi" w:hAnsiTheme="minorHAnsi" w:cstheme="minorHAnsi"/>
          <w:i/>
          <w:sz w:val="22"/>
          <w:szCs w:val="22"/>
        </w:rPr>
        <w:t>ung</w:t>
      </w:r>
      <w:r w:rsidRPr="00296976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d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s</w:t>
      </w:r>
    </w:p>
    <w:p w14:paraId="1ACB31D7" w14:textId="77777777" w:rsidR="001571C8" w:rsidRPr="00296976" w:rsidRDefault="001C20CB" w:rsidP="00296976">
      <w:pPr>
        <w:spacing w:before="7"/>
        <w:ind w:left="5067" w:right="1069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i/>
          <w:sz w:val="22"/>
          <w:szCs w:val="22"/>
        </w:rPr>
        <w:t>D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uts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h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n</w:t>
      </w:r>
      <w:r w:rsidRPr="0029697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Vo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296976">
        <w:rPr>
          <w:rFonts w:asciiTheme="minorHAnsi" w:hAnsiTheme="minorHAnsi" w:cstheme="minorHAnsi"/>
          <w:i/>
          <w:sz w:val="22"/>
          <w:szCs w:val="22"/>
        </w:rPr>
        <w:t>s</w:t>
      </w:r>
      <w:r w:rsidRPr="0029697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z w:val="22"/>
          <w:szCs w:val="22"/>
        </w:rPr>
        <w:t>1987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–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1991)</w:t>
      </w:r>
    </w:p>
    <w:p w14:paraId="0043B451" w14:textId="77777777" w:rsidR="001571C8" w:rsidRPr="00296976" w:rsidRDefault="001571C8" w:rsidP="0029697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069252C" w14:textId="77777777" w:rsidR="001571C8" w:rsidRPr="00296976" w:rsidRDefault="001C20CB" w:rsidP="00296976">
      <w:pPr>
        <w:ind w:left="5067" w:right="7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Do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e-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ho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r of</w:t>
      </w:r>
      <w:r w:rsidRPr="0029697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S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z w:val="22"/>
          <w:szCs w:val="22"/>
        </w:rPr>
        <w:t>ud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ns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i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ft</w:t>
      </w:r>
      <w:r w:rsidRPr="00296976">
        <w:rPr>
          <w:rFonts w:asciiTheme="minorHAnsi" w:hAnsiTheme="minorHAnsi" w:cstheme="minorHAnsi"/>
          <w:i/>
          <w:sz w:val="22"/>
          <w:szCs w:val="22"/>
        </w:rPr>
        <w:t>ung d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s</w:t>
      </w:r>
      <w:r w:rsidRPr="0029697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D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uts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h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n</w:t>
      </w:r>
      <w:r w:rsidRPr="00296976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i/>
          <w:sz w:val="22"/>
          <w:szCs w:val="22"/>
        </w:rPr>
        <w:t>Vo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296976">
        <w:rPr>
          <w:rFonts w:asciiTheme="minorHAnsi" w:hAnsiTheme="minorHAnsi" w:cstheme="minorHAnsi"/>
          <w:i/>
          <w:sz w:val="22"/>
          <w:szCs w:val="22"/>
        </w:rPr>
        <w:t>s</w:t>
      </w:r>
      <w:r w:rsidRPr="00296976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z w:val="22"/>
          <w:szCs w:val="22"/>
        </w:rPr>
        <w:t>1991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b/>
          <w:sz w:val="22"/>
          <w:szCs w:val="22"/>
        </w:rPr>
        <w:t>-</w:t>
      </w:r>
      <w:r w:rsidRPr="00296976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1993)</w:t>
      </w:r>
    </w:p>
    <w:p w14:paraId="1CC3E719" w14:textId="77777777" w:rsidR="001571C8" w:rsidRPr="00296976" w:rsidRDefault="001571C8" w:rsidP="00296976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2857157" w14:textId="77777777" w:rsidR="001571C8" w:rsidRPr="00296976" w:rsidRDefault="001C20CB" w:rsidP="00296976">
      <w:pPr>
        <w:ind w:left="5067" w:right="69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Ku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hn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ho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r     </w:t>
      </w:r>
      <w:r w:rsidRPr="0029697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t     </w:t>
      </w:r>
      <w:r w:rsidRPr="0029697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</w:p>
    <w:p w14:paraId="7459E67A" w14:textId="77777777" w:rsidR="001571C8" w:rsidRPr="00296976" w:rsidRDefault="001C20CB" w:rsidP="00296976">
      <w:pPr>
        <w:spacing w:before="7"/>
        <w:ind w:left="5067" w:right="649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Un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v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,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1992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96976">
        <w:rPr>
          <w:rFonts w:asciiTheme="minorHAnsi" w:hAnsiTheme="minorHAnsi" w:cstheme="minorHAnsi"/>
          <w:sz w:val="22"/>
          <w:szCs w:val="22"/>
        </w:rPr>
        <w:t>1993</w:t>
      </w:r>
    </w:p>
    <w:p w14:paraId="37EBC849" w14:textId="77777777" w:rsidR="001571C8" w:rsidRPr="00296976" w:rsidRDefault="001571C8" w:rsidP="00296976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B6F7CFF" w14:textId="77777777" w:rsidR="001571C8" w:rsidRPr="00296976" w:rsidRDefault="001C20CB" w:rsidP="00296976">
      <w:pPr>
        <w:ind w:left="5067" w:right="70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Hono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rar</w:t>
      </w:r>
      <w:r w:rsidRPr="00296976">
        <w:rPr>
          <w:rFonts w:asciiTheme="minorHAnsi" w:hAnsiTheme="minorHAnsi" w:cstheme="minorHAnsi"/>
          <w:sz w:val="22"/>
          <w:szCs w:val="22"/>
        </w:rPr>
        <w:t xml:space="preserve">y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or</w:t>
      </w:r>
      <w:r w:rsidRPr="0029697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ho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96976">
        <w:rPr>
          <w:rFonts w:asciiTheme="minorHAnsi" w:hAnsiTheme="minorHAnsi" w:cstheme="minorHAnsi"/>
          <w:sz w:val="22"/>
          <w:szCs w:val="22"/>
        </w:rPr>
        <w:t>ship</w:t>
      </w:r>
      <w:r w:rsidRPr="0029697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Gonv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296976">
        <w:rPr>
          <w:rFonts w:asciiTheme="minorHAnsi" w:hAnsiTheme="minorHAnsi" w:cstheme="minorHAnsi"/>
          <w:sz w:val="22"/>
          <w:szCs w:val="22"/>
        </w:rPr>
        <w:t xml:space="preserve">e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nd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us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,</w:t>
      </w:r>
      <w:r w:rsidRPr="002969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z w:val="22"/>
          <w:szCs w:val="22"/>
        </w:rPr>
        <w:t>1993)</w:t>
      </w:r>
    </w:p>
    <w:p w14:paraId="2F1B32BB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175FF95" w14:textId="77777777" w:rsidR="001571C8" w:rsidRPr="00296976" w:rsidRDefault="001C20CB" w:rsidP="00296976">
      <w:pPr>
        <w:ind w:left="5067" w:right="70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96976">
        <w:rPr>
          <w:rFonts w:asciiTheme="minorHAnsi" w:hAnsiTheme="minorHAnsi" w:cstheme="minorHAnsi"/>
          <w:sz w:val="22"/>
          <w:szCs w:val="22"/>
        </w:rPr>
        <w:t>or</w:t>
      </w:r>
      <w:r w:rsidRPr="0029697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Ou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nd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ng 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ng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Aw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 xml:space="preserve">d by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296976">
        <w:rPr>
          <w:rFonts w:asciiTheme="minorHAnsi" w:hAnsiTheme="minorHAnsi" w:cstheme="minorHAnsi"/>
          <w:sz w:val="22"/>
          <w:szCs w:val="22"/>
        </w:rPr>
        <w:t>ud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z w:val="22"/>
          <w:szCs w:val="22"/>
        </w:rPr>
        <w:t>o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ne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w</w:t>
      </w:r>
      <w:r w:rsidRPr="0029697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 xml:space="preserve">hool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z w:val="22"/>
          <w:szCs w:val="22"/>
        </w:rPr>
        <w:t>2006,</w:t>
      </w:r>
      <w:r w:rsidRPr="0029697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2011)</w:t>
      </w:r>
    </w:p>
    <w:p w14:paraId="66DAD430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40B2634" w14:textId="77777777" w:rsidR="001571C8" w:rsidRPr="00296976" w:rsidRDefault="001C20CB" w:rsidP="00296976">
      <w:pPr>
        <w:ind w:left="5067" w:right="71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z w:val="22"/>
          <w:szCs w:val="22"/>
        </w:rPr>
        <w:t>ho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r of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296976">
        <w:rPr>
          <w:rFonts w:asciiTheme="minorHAnsi" w:hAnsiTheme="minorHAnsi" w:cstheme="minorHAnsi"/>
          <w:sz w:val="22"/>
          <w:szCs w:val="22"/>
        </w:rPr>
        <w:t xml:space="preserve">he </w:t>
      </w:r>
      <w:r w:rsidRPr="00296976">
        <w:rPr>
          <w:rFonts w:asciiTheme="minorHAnsi" w:hAnsiTheme="minorHAnsi" w:cstheme="minorHAnsi"/>
          <w:i/>
          <w:sz w:val="22"/>
          <w:szCs w:val="22"/>
        </w:rPr>
        <w:t>H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z w:val="22"/>
          <w:szCs w:val="22"/>
        </w:rPr>
        <w:t>nr</w:t>
      </w:r>
      <w:r w:rsidRPr="00296976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i/>
          <w:sz w:val="22"/>
          <w:szCs w:val="22"/>
        </w:rPr>
        <w:t>h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296976">
        <w:rPr>
          <w:rFonts w:asciiTheme="minorHAnsi" w:hAnsiTheme="minorHAnsi" w:cstheme="minorHAnsi"/>
          <w:i/>
          <w:sz w:val="22"/>
          <w:szCs w:val="22"/>
        </w:rPr>
        <w:t>H</w:t>
      </w:r>
      <w:r w:rsidRPr="00296976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i/>
          <w:sz w:val="22"/>
          <w:szCs w:val="22"/>
        </w:rPr>
        <w:t>rtz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-F</w:t>
      </w:r>
      <w:r w:rsidRPr="00296976">
        <w:rPr>
          <w:rFonts w:asciiTheme="minorHAnsi" w:hAnsiTheme="minorHAnsi" w:cstheme="minorHAnsi"/>
          <w:sz w:val="22"/>
          <w:szCs w:val="22"/>
        </w:rPr>
        <w:t>ound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96976">
        <w:rPr>
          <w:rFonts w:asciiTheme="minorHAnsi" w:hAnsiTheme="minorHAnsi" w:cstheme="minorHAnsi"/>
          <w:sz w:val="22"/>
          <w:szCs w:val="22"/>
        </w:rPr>
        <w:t xml:space="preserve">on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 xml:space="preserve">t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Un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v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96976">
        <w:rPr>
          <w:rFonts w:asciiTheme="minorHAnsi" w:hAnsiTheme="minorHAnsi" w:cstheme="minorHAnsi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96976">
        <w:rPr>
          <w:rFonts w:asciiTheme="minorHAnsi" w:hAnsiTheme="minorHAnsi" w:cstheme="minorHAnsi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z w:val="22"/>
          <w:szCs w:val="22"/>
        </w:rPr>
        <w:t>2010)</w:t>
      </w:r>
    </w:p>
    <w:p w14:paraId="6AC580E4" w14:textId="77777777" w:rsidR="001571C8" w:rsidRPr="00296976" w:rsidRDefault="001571C8" w:rsidP="0029697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5EE892A" w14:textId="77777777" w:rsidR="001571C8" w:rsidRPr="00296976" w:rsidRDefault="001C20CB" w:rsidP="00296976">
      <w:pPr>
        <w:ind w:left="5067" w:right="70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M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b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he</w:t>
      </w:r>
      <w:r w:rsidRPr="0029697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96976">
        <w:rPr>
          <w:rFonts w:asciiTheme="minorHAnsi" w:hAnsiTheme="minorHAnsi" w:cstheme="minorHAnsi"/>
          <w:sz w:val="22"/>
          <w:szCs w:val="22"/>
        </w:rPr>
        <w:t>d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96976">
        <w:rPr>
          <w:rFonts w:asciiTheme="minorHAnsi" w:hAnsiTheme="minorHAnsi" w:cstheme="minorHAnsi"/>
          <w:sz w:val="22"/>
          <w:szCs w:val="22"/>
        </w:rPr>
        <w:t>y</w:t>
      </w:r>
      <w:r w:rsidRPr="0029697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96976">
        <w:rPr>
          <w:rFonts w:asciiTheme="minorHAnsi" w:hAnsiTheme="minorHAnsi" w:cstheme="minorHAnsi"/>
          <w:sz w:val="22"/>
          <w:szCs w:val="22"/>
        </w:rPr>
        <w:t>nd</w:t>
      </w:r>
    </w:p>
    <w:p w14:paraId="1B10DE1C" w14:textId="77777777" w:rsidR="001571C8" w:rsidRPr="00296976" w:rsidRDefault="001C20CB" w:rsidP="00296976">
      <w:pPr>
        <w:spacing w:before="7"/>
        <w:ind w:left="5067" w:right="716"/>
        <w:jc w:val="both"/>
        <w:rPr>
          <w:rFonts w:asciiTheme="minorHAnsi" w:hAnsiTheme="minorHAnsi" w:cstheme="minorHAnsi"/>
          <w:sz w:val="22"/>
          <w:szCs w:val="22"/>
        </w:rPr>
      </w:pPr>
      <w:r w:rsidRPr="00296976">
        <w:rPr>
          <w:rFonts w:asciiTheme="minorHAnsi" w:hAnsiTheme="minorHAnsi" w:cstheme="minorHAnsi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of</w:t>
      </w:r>
      <w:r w:rsidRPr="0029697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z w:val="22"/>
          <w:szCs w:val="22"/>
        </w:rPr>
        <w:t>No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96976">
        <w:rPr>
          <w:rFonts w:asciiTheme="minorHAnsi" w:hAnsiTheme="minorHAnsi" w:cstheme="minorHAnsi"/>
          <w:sz w:val="22"/>
          <w:szCs w:val="22"/>
        </w:rPr>
        <w:t>h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96976">
        <w:rPr>
          <w:rFonts w:asciiTheme="minorHAnsi" w:hAnsiTheme="minorHAnsi" w:cstheme="minorHAnsi"/>
          <w:sz w:val="22"/>
          <w:szCs w:val="22"/>
        </w:rPr>
        <w:t>n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e-</w:t>
      </w:r>
      <w:r w:rsidRPr="0029697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96976">
        <w:rPr>
          <w:rFonts w:asciiTheme="minorHAnsi" w:hAnsiTheme="minorHAnsi" w:cstheme="minorHAnsi"/>
          <w:sz w:val="22"/>
          <w:szCs w:val="22"/>
        </w:rPr>
        <w:t>s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29697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96976">
        <w:rPr>
          <w:rFonts w:asciiTheme="minorHAnsi" w:hAnsiTheme="minorHAnsi" w:cstheme="minorHAnsi"/>
          <w:sz w:val="22"/>
          <w:szCs w:val="22"/>
        </w:rPr>
        <w:t>a</w:t>
      </w:r>
      <w:r w:rsidRPr="0029697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9697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96976">
        <w:rPr>
          <w:rFonts w:asciiTheme="minorHAnsi" w:hAnsiTheme="minorHAnsi" w:cstheme="minorHAnsi"/>
          <w:sz w:val="22"/>
          <w:szCs w:val="22"/>
        </w:rPr>
        <w:t>2012)</w:t>
      </w:r>
    </w:p>
    <w:sectPr w:rsidR="001571C8" w:rsidRPr="00296976">
      <w:pgSz w:w="11900" w:h="16840"/>
      <w:pgMar w:top="960" w:right="1300" w:bottom="280" w:left="1300" w:header="74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69F27" w14:textId="77777777" w:rsidR="001C20CB" w:rsidRDefault="001C20CB">
      <w:r>
        <w:separator/>
      </w:r>
    </w:p>
  </w:endnote>
  <w:endnote w:type="continuationSeparator" w:id="0">
    <w:p w14:paraId="2FE7676B" w14:textId="77777777" w:rsidR="001C20CB" w:rsidRDefault="001C2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1C3AA" w14:textId="77777777" w:rsidR="001C20CB" w:rsidRDefault="001C20CB">
      <w:r>
        <w:separator/>
      </w:r>
    </w:p>
  </w:footnote>
  <w:footnote w:type="continuationSeparator" w:id="0">
    <w:p w14:paraId="6B16FD1D" w14:textId="77777777" w:rsidR="001C20CB" w:rsidRDefault="001C2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442E8" w14:textId="77777777" w:rsidR="001571C8" w:rsidRDefault="001C20CB">
    <w:pPr>
      <w:spacing w:line="200" w:lineRule="exact"/>
    </w:pPr>
    <w:r>
      <w:pict w14:anchorId="58517FB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2.5pt;margin-top:36.35pt;width:10.15pt;height:13.05pt;z-index:-251658752;mso-position-horizontal-relative:page;mso-position-vertical-relative:page" filled="f" stroked="f">
          <v:textbox inset="0,0,0,0">
            <w:txbxContent>
              <w:p w14:paraId="499E805A" w14:textId="77777777" w:rsidR="001571C8" w:rsidRDefault="001C20CB">
                <w:pPr>
                  <w:spacing w:line="240" w:lineRule="exact"/>
                  <w:ind w:left="40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34426C"/>
    <w:multiLevelType w:val="multilevel"/>
    <w:tmpl w:val="EFA636A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1C8"/>
    <w:rsid w:val="001571C8"/>
    <w:rsid w:val="001C20CB"/>
    <w:rsid w:val="0029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E343AC8"/>
  <w15:docId w15:val="{DBD7526B-F87E-40F2-8FE2-FAB9AED74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1489</Words>
  <Characters>8490</Characters>
  <Application>Microsoft Office Word</Application>
  <DocSecurity>0</DocSecurity>
  <Lines>70</Lines>
  <Paragraphs>19</Paragraphs>
  <ScaleCrop>false</ScaleCrop>
  <Company/>
  <LinksUpToDate>false</LinksUpToDate>
  <CharactersWithSpaces>9960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2021-07-05T04:58:00Z</dcterms:created>
  <dcterms:modified xsi:type="dcterms:W3CDTF">2021-07-05T05:13:00Z</dcterms:modified>
</cp:coreProperties>
</file>